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C8BD1E"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BFF3D2B" w14:textId="77777777">
        <w:trPr>
          <w:trHeight w:val="1132"/>
        </w:trPr>
        <w:tc>
          <w:tcPr>
            <w:tcW w:w="10434" w:type="dxa"/>
          </w:tcPr>
          <w:p w14:paraId="5E0BE078" w14:textId="77777777" w:rsidR="00541CA3" w:rsidRPr="004F5D62" w:rsidRDefault="00E46535" w:rsidP="00844DAA">
            <w:pPr>
              <w:pStyle w:val="Pieddepage"/>
              <w:tabs>
                <w:tab w:val="clear" w:pos="4536"/>
                <w:tab w:val="clear" w:pos="9072"/>
                <w:tab w:val="left" w:pos="851"/>
              </w:tabs>
              <w:jc w:val="center"/>
              <w:rPr>
                <w:rFonts w:cs="Univers"/>
                <w:noProof/>
                <w:lang w:val="fr-FR" w:eastAsia="fr-FR"/>
              </w:rPr>
            </w:pPr>
            <w:r w:rsidRPr="004F5D62">
              <w:rPr>
                <w:rFonts w:cs="Univers"/>
                <w:noProof/>
                <w:lang w:val="fr-FR" w:eastAsia="fr-FR"/>
              </w:rPr>
              <w:drawing>
                <wp:inline distT="0" distB="0" distL="0" distR="0" wp14:anchorId="49026AFF" wp14:editId="7CCF8E34">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14:paraId="08AF3AC2" w14:textId="77777777" w:rsidR="00FE48C9" w:rsidRPr="004F5D62" w:rsidRDefault="00FE48C9" w:rsidP="00844DAA">
            <w:pPr>
              <w:pStyle w:val="Pieddepage"/>
              <w:tabs>
                <w:tab w:val="clear" w:pos="4536"/>
                <w:tab w:val="clear" w:pos="9072"/>
                <w:tab w:val="left" w:pos="851"/>
              </w:tabs>
              <w:jc w:val="center"/>
              <w:rPr>
                <w:rFonts w:ascii="Arial" w:hAnsi="Arial" w:cs="Arial"/>
                <w:b/>
                <w:sz w:val="18"/>
                <w:szCs w:val="18"/>
                <w:lang w:val="fr-FR"/>
              </w:rPr>
            </w:pPr>
          </w:p>
          <w:p w14:paraId="456DCBD0" w14:textId="77777777" w:rsidR="00FE48C9" w:rsidRPr="004F5D62" w:rsidRDefault="00FE48C9" w:rsidP="00FE48C9">
            <w:pPr>
              <w:pStyle w:val="Pieddepage"/>
              <w:tabs>
                <w:tab w:val="clear" w:pos="4536"/>
                <w:tab w:val="clear" w:pos="9072"/>
              </w:tabs>
              <w:jc w:val="center"/>
              <w:rPr>
                <w:rFonts w:ascii="Arial" w:hAnsi="Arial" w:cs="Arial"/>
                <w:b/>
                <w:sz w:val="16"/>
                <w:szCs w:val="16"/>
                <w:lang w:val="fr-FR"/>
              </w:rPr>
            </w:pPr>
            <w:r w:rsidRPr="004F5D62">
              <w:rPr>
                <w:rFonts w:ascii="Arial" w:hAnsi="Arial" w:cs="Arial"/>
                <w:b/>
                <w:sz w:val="16"/>
                <w:szCs w:val="16"/>
                <w:lang w:val="fr-FR"/>
              </w:rPr>
              <w:t>MINISTERE DE L’ECONOMIE ET DES FINANCES</w:t>
            </w:r>
          </w:p>
          <w:p w14:paraId="2030D244" w14:textId="77777777" w:rsidR="009B1CD0" w:rsidRPr="004F5D62" w:rsidRDefault="00FE48C9" w:rsidP="00FE48C9">
            <w:pPr>
              <w:pStyle w:val="En-tte"/>
              <w:jc w:val="center"/>
              <w:rPr>
                <w:rFonts w:cs="Univers"/>
                <w:lang w:val="fr-FR"/>
              </w:rPr>
            </w:pPr>
            <w:r w:rsidRPr="004F5D62">
              <w:rPr>
                <w:rFonts w:ascii="Arial" w:hAnsi="Arial" w:cs="Arial"/>
                <w:b/>
                <w:sz w:val="18"/>
                <w:szCs w:val="18"/>
                <w:lang w:val="fr-FR"/>
              </w:rPr>
              <w:t>Direction des Affaires Juridiques</w:t>
            </w:r>
          </w:p>
        </w:tc>
      </w:tr>
    </w:tbl>
    <w:p w14:paraId="59DA5284"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FABC2E0" w14:textId="77777777">
        <w:tc>
          <w:tcPr>
            <w:tcW w:w="9002" w:type="dxa"/>
            <w:shd w:val="clear" w:color="auto" w:fill="66CCFF"/>
          </w:tcPr>
          <w:p w14:paraId="279C7F2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9C5BB0D"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1A5C60D" w14:textId="77777777" w:rsidR="009B1CD0" w:rsidRDefault="00E47798" w:rsidP="0083205E">
            <w:pPr>
              <w:pStyle w:val="Titre8"/>
              <w:tabs>
                <w:tab w:val="left" w:pos="851"/>
                <w:tab w:val="right" w:pos="9639"/>
              </w:tabs>
              <w:spacing w:before="120" w:after="120"/>
            </w:pPr>
            <w:r>
              <w:rPr>
                <w:caps/>
                <w:sz w:val="28"/>
                <w:szCs w:val="28"/>
              </w:rPr>
              <w:t>ATTRI1</w:t>
            </w:r>
          </w:p>
        </w:tc>
      </w:tr>
    </w:tbl>
    <w:p w14:paraId="7B6009C7" w14:textId="77777777" w:rsidR="009B1CD0" w:rsidRDefault="009B1CD0" w:rsidP="006C4338">
      <w:pPr>
        <w:tabs>
          <w:tab w:val="left" w:pos="851"/>
        </w:tabs>
      </w:pPr>
    </w:p>
    <w:p w14:paraId="2E64019E"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D9EDAA5" w14:textId="77777777" w:rsidR="00FE48C9" w:rsidRDefault="00FE48C9" w:rsidP="006C4338">
      <w:pPr>
        <w:pStyle w:val="Corpsdetexte31"/>
        <w:tabs>
          <w:tab w:val="left" w:pos="851"/>
        </w:tabs>
        <w:jc w:val="both"/>
        <w:rPr>
          <w:sz w:val="18"/>
          <w:szCs w:val="18"/>
        </w:rPr>
      </w:pPr>
    </w:p>
    <w:p w14:paraId="6236DA62"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D64D7C3" w14:textId="77777777" w:rsidR="00FE48C9" w:rsidRDefault="00FE48C9" w:rsidP="006C4338">
      <w:pPr>
        <w:pStyle w:val="Corpsdetexte31"/>
        <w:tabs>
          <w:tab w:val="left" w:pos="851"/>
        </w:tabs>
        <w:jc w:val="both"/>
        <w:rPr>
          <w:sz w:val="18"/>
          <w:szCs w:val="18"/>
        </w:rPr>
      </w:pPr>
    </w:p>
    <w:p w14:paraId="50B63ED6"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7A958044" w14:textId="77777777" w:rsidR="00FE48C9" w:rsidRDefault="00FE48C9" w:rsidP="006C4338">
      <w:pPr>
        <w:pStyle w:val="Corpsdetexte31"/>
        <w:tabs>
          <w:tab w:val="left" w:pos="851"/>
        </w:tabs>
        <w:jc w:val="both"/>
        <w:rPr>
          <w:sz w:val="18"/>
          <w:szCs w:val="18"/>
        </w:rPr>
      </w:pPr>
    </w:p>
    <w:p w14:paraId="54669974"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F19CE94" w14:textId="77777777" w:rsidR="00FE48C9" w:rsidRDefault="00FE48C9" w:rsidP="006F3DF9">
      <w:pPr>
        <w:pStyle w:val="Corpsdetexte31"/>
        <w:tabs>
          <w:tab w:val="left" w:pos="851"/>
        </w:tabs>
        <w:jc w:val="both"/>
        <w:rPr>
          <w:sz w:val="18"/>
          <w:szCs w:val="18"/>
        </w:rPr>
      </w:pPr>
    </w:p>
    <w:p w14:paraId="1C1702FF"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9DAB499" w14:textId="77777777" w:rsidR="00FE48C9" w:rsidRDefault="00FE48C9" w:rsidP="005846FB">
      <w:pPr>
        <w:pStyle w:val="Corpsdetexte31"/>
        <w:tabs>
          <w:tab w:val="left" w:pos="851"/>
        </w:tabs>
        <w:jc w:val="both"/>
        <w:rPr>
          <w:sz w:val="18"/>
          <w:szCs w:val="18"/>
        </w:rPr>
      </w:pPr>
    </w:p>
    <w:p w14:paraId="164F21C2"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4CED096" w14:textId="77777777" w:rsidR="004C5755" w:rsidRPr="001C7D87" w:rsidRDefault="004C5755" w:rsidP="004C5755">
      <w:pPr>
        <w:jc w:val="both"/>
        <w:rPr>
          <w:rFonts w:ascii="Arial" w:hAnsi="Arial" w:cs="Arial"/>
          <w:i/>
          <w:sz w:val="18"/>
          <w:szCs w:val="18"/>
        </w:rPr>
      </w:pPr>
    </w:p>
    <w:p w14:paraId="3D2504C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DE2AF46" w14:textId="77777777">
        <w:tc>
          <w:tcPr>
            <w:tcW w:w="10277" w:type="dxa"/>
            <w:shd w:val="clear" w:color="auto" w:fill="66CCFF"/>
          </w:tcPr>
          <w:p w14:paraId="50350A8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C6AC110" w14:textId="77777777" w:rsidR="009B1CD0" w:rsidRDefault="009B1CD0" w:rsidP="006C4338">
      <w:pPr>
        <w:tabs>
          <w:tab w:val="left" w:pos="426"/>
          <w:tab w:val="left" w:pos="851"/>
        </w:tabs>
        <w:jc w:val="both"/>
      </w:pPr>
    </w:p>
    <w:p w14:paraId="467D31DE"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4BEEEE2F"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834676E" w14:textId="77777777" w:rsidR="009B1CD0" w:rsidRPr="00E07678" w:rsidRDefault="009B1CD0" w:rsidP="005846FB">
      <w:pPr>
        <w:tabs>
          <w:tab w:val="left" w:pos="426"/>
          <w:tab w:val="left" w:pos="851"/>
        </w:tabs>
        <w:jc w:val="both"/>
        <w:rPr>
          <w:rFonts w:ascii="Arial" w:hAnsi="Arial" w:cs="Arial"/>
          <w:sz w:val="14"/>
        </w:rPr>
      </w:pPr>
    </w:p>
    <w:p w14:paraId="0579B76D" w14:textId="799659CB" w:rsidR="006910AE" w:rsidRPr="006326A1" w:rsidRDefault="007B2556" w:rsidP="006910AE">
      <w:pPr>
        <w:tabs>
          <w:tab w:val="left" w:pos="426"/>
          <w:tab w:val="left" w:pos="851"/>
        </w:tabs>
        <w:jc w:val="both"/>
        <w:rPr>
          <w:rFonts w:ascii="Arial" w:hAnsi="Arial" w:cs="Arial"/>
          <w:b/>
          <w:bCs/>
        </w:rPr>
      </w:pPr>
      <w:r w:rsidRPr="007B2556">
        <w:rPr>
          <w:rFonts w:ascii="Arial" w:hAnsi="Arial" w:cs="Arial"/>
          <w:b/>
          <w:bCs/>
          <w:highlight w:val="cyan"/>
        </w:rPr>
        <w:t xml:space="preserve">REPRISE 2 - </w:t>
      </w:r>
      <w:r w:rsidR="001F6072" w:rsidRPr="007B2556">
        <w:rPr>
          <w:rFonts w:ascii="Arial" w:hAnsi="Arial" w:cs="Arial"/>
          <w:b/>
          <w:bCs/>
          <w:highlight w:val="cyan"/>
        </w:rPr>
        <w:t>DISPOSITIF ANTIPROJECTION au Centre Pénitentiaire de Saint-Denis</w:t>
      </w:r>
    </w:p>
    <w:p w14:paraId="297E9083" w14:textId="77777777" w:rsidR="006910AE" w:rsidRPr="006326A1" w:rsidRDefault="006910AE" w:rsidP="006910AE">
      <w:pPr>
        <w:tabs>
          <w:tab w:val="left" w:pos="426"/>
          <w:tab w:val="left" w:pos="851"/>
        </w:tabs>
        <w:jc w:val="both"/>
        <w:rPr>
          <w:rFonts w:ascii="Arial" w:hAnsi="Arial" w:cs="Arial"/>
          <w:b/>
          <w:bCs/>
        </w:rPr>
      </w:pPr>
    </w:p>
    <w:p w14:paraId="777AC91A" w14:textId="4A6612EB" w:rsidR="006910AE" w:rsidRDefault="006910AE" w:rsidP="006910AE">
      <w:pPr>
        <w:rPr>
          <w:rFonts w:ascii="Arial" w:hAnsi="Arial" w:cs="Arial"/>
          <w:b/>
          <w:bCs/>
        </w:rPr>
      </w:pPr>
      <w:r w:rsidRPr="006326A1">
        <w:rPr>
          <w:rFonts w:ascii="Arial" w:hAnsi="Arial" w:cs="Arial"/>
          <w:b/>
          <w:bCs/>
          <w:u w:val="single"/>
        </w:rPr>
        <w:t>Référence</w:t>
      </w:r>
      <w:r w:rsidRPr="006326A1">
        <w:rPr>
          <w:rFonts w:ascii="Arial" w:hAnsi="Arial" w:cs="Arial"/>
          <w:b/>
          <w:bCs/>
        </w:rPr>
        <w:t xml:space="preserve"> : </w:t>
      </w:r>
      <w:r w:rsidRPr="00670EC0">
        <w:rPr>
          <w:rFonts w:ascii="Arial" w:hAnsi="Arial" w:cs="Arial"/>
          <w:b/>
          <w:bCs/>
          <w:highlight w:val="cyan"/>
        </w:rPr>
        <w:t>202</w:t>
      </w:r>
      <w:r w:rsidR="007B2556" w:rsidRPr="00670EC0">
        <w:rPr>
          <w:rFonts w:ascii="Arial" w:hAnsi="Arial" w:cs="Arial"/>
          <w:b/>
          <w:bCs/>
          <w:highlight w:val="cyan"/>
        </w:rPr>
        <w:t>6</w:t>
      </w:r>
      <w:r w:rsidRPr="00670EC0">
        <w:rPr>
          <w:rFonts w:ascii="Arial" w:hAnsi="Arial" w:cs="Arial"/>
          <w:b/>
          <w:bCs/>
          <w:highlight w:val="cyan"/>
        </w:rPr>
        <w:t>-</w:t>
      </w:r>
      <w:r w:rsidR="001F6072" w:rsidRPr="00670EC0">
        <w:rPr>
          <w:rFonts w:ascii="Arial" w:hAnsi="Arial" w:cs="Arial"/>
          <w:b/>
          <w:bCs/>
          <w:highlight w:val="cyan"/>
        </w:rPr>
        <w:tab/>
        <w:t>CPSD</w:t>
      </w:r>
      <w:r w:rsidRPr="00670EC0">
        <w:rPr>
          <w:rFonts w:ascii="Arial" w:hAnsi="Arial" w:cs="Arial"/>
          <w:b/>
          <w:bCs/>
          <w:highlight w:val="cyan"/>
        </w:rPr>
        <w:t>-01</w:t>
      </w:r>
    </w:p>
    <w:p w14:paraId="18D32C5D" w14:textId="77777777" w:rsidR="00D66D33" w:rsidRDefault="00D66D33" w:rsidP="005846FB">
      <w:pPr>
        <w:tabs>
          <w:tab w:val="left" w:pos="426"/>
          <w:tab w:val="left" w:pos="851"/>
        </w:tabs>
        <w:jc w:val="both"/>
        <w:rPr>
          <w:rFonts w:ascii="Arial" w:hAnsi="Arial" w:cs="Arial"/>
          <w:b/>
          <w:sz w:val="22"/>
        </w:rPr>
      </w:pPr>
    </w:p>
    <w:tbl>
      <w:tblPr>
        <w:tblW w:w="0" w:type="auto"/>
        <w:tblInd w:w="70" w:type="dxa"/>
        <w:tblLayout w:type="fixed"/>
        <w:tblCellMar>
          <w:left w:w="70" w:type="dxa"/>
          <w:right w:w="70" w:type="dxa"/>
        </w:tblCellMar>
        <w:tblLook w:val="0000" w:firstRow="0" w:lastRow="0" w:firstColumn="0" w:lastColumn="0" w:noHBand="0" w:noVBand="0"/>
      </w:tblPr>
      <w:tblGrid>
        <w:gridCol w:w="870"/>
        <w:gridCol w:w="7163"/>
      </w:tblGrid>
      <w:tr w:rsidR="00770293" w14:paraId="3483A6C3" w14:textId="77777777" w:rsidTr="0084797E">
        <w:trPr>
          <w:cantSplit/>
          <w:trHeight w:val="164"/>
          <w:tblHeader/>
        </w:trPr>
        <w:tc>
          <w:tcPr>
            <w:tcW w:w="870" w:type="dxa"/>
            <w:tcBorders>
              <w:top w:val="single" w:sz="4" w:space="0" w:color="000000"/>
              <w:left w:val="single" w:sz="4" w:space="0" w:color="000000"/>
              <w:bottom w:val="single" w:sz="4" w:space="0" w:color="000000"/>
            </w:tcBorders>
            <w:shd w:val="clear" w:color="auto" w:fill="FFFFB2"/>
            <w:vAlign w:val="center"/>
          </w:tcPr>
          <w:p w14:paraId="78599D03" w14:textId="77777777" w:rsidR="00770293" w:rsidRPr="00770293" w:rsidRDefault="00770293" w:rsidP="0084797E">
            <w:pPr>
              <w:keepNext/>
              <w:keepLines/>
              <w:tabs>
                <w:tab w:val="left" w:pos="708"/>
                <w:tab w:val="left" w:pos="851"/>
              </w:tabs>
              <w:snapToGrid w:val="0"/>
              <w:jc w:val="center"/>
              <w:rPr>
                <w:rFonts w:ascii="Arial" w:hAnsi="Arial" w:cs="Arial"/>
              </w:rPr>
            </w:pPr>
            <w:r w:rsidRPr="00770293">
              <w:rPr>
                <w:rFonts w:ascii="Arial" w:hAnsi="Arial" w:cs="Arial"/>
                <w:b/>
              </w:rPr>
              <w:t>Lots</w:t>
            </w:r>
          </w:p>
        </w:tc>
        <w:tc>
          <w:tcPr>
            <w:tcW w:w="7163" w:type="dxa"/>
            <w:tcBorders>
              <w:top w:val="single" w:sz="4" w:space="0" w:color="000000"/>
              <w:left w:val="single" w:sz="4" w:space="0" w:color="000000"/>
              <w:bottom w:val="single" w:sz="4" w:space="0" w:color="000000"/>
              <w:right w:val="single" w:sz="4" w:space="0" w:color="000000"/>
            </w:tcBorders>
            <w:shd w:val="clear" w:color="auto" w:fill="FFFFB2"/>
            <w:vAlign w:val="center"/>
          </w:tcPr>
          <w:p w14:paraId="20E962E5" w14:textId="77777777" w:rsidR="00770293" w:rsidRPr="00770293" w:rsidRDefault="00770293" w:rsidP="0084797E">
            <w:pPr>
              <w:keepNext/>
              <w:keepLines/>
              <w:tabs>
                <w:tab w:val="left" w:pos="708"/>
                <w:tab w:val="left" w:pos="851"/>
              </w:tabs>
              <w:snapToGrid w:val="0"/>
              <w:jc w:val="center"/>
              <w:rPr>
                <w:rFonts w:ascii="Arial" w:hAnsi="Arial" w:cs="Arial"/>
              </w:rPr>
            </w:pPr>
            <w:r w:rsidRPr="00770293">
              <w:rPr>
                <w:rFonts w:ascii="Arial" w:hAnsi="Arial" w:cs="Arial"/>
                <w:b/>
                <w:iCs/>
              </w:rPr>
              <w:t>Désignation</w:t>
            </w:r>
          </w:p>
        </w:tc>
      </w:tr>
      <w:tr w:rsidR="00770293" w:rsidRPr="00025658" w14:paraId="5FD7C2D6" w14:textId="77777777" w:rsidTr="006910AE">
        <w:trPr>
          <w:cantSplit/>
          <w:trHeight w:val="284"/>
        </w:trPr>
        <w:tc>
          <w:tcPr>
            <w:tcW w:w="870" w:type="dxa"/>
            <w:tcBorders>
              <w:top w:val="single" w:sz="4" w:space="0" w:color="000000"/>
              <w:left w:val="single" w:sz="4" w:space="0" w:color="000000"/>
              <w:bottom w:val="single" w:sz="4" w:space="0" w:color="000000"/>
            </w:tcBorders>
            <w:vAlign w:val="center"/>
          </w:tcPr>
          <w:p w14:paraId="39A149D4" w14:textId="657C8F48" w:rsidR="00770293" w:rsidRPr="007B2556" w:rsidRDefault="000615CC" w:rsidP="0084797E">
            <w:pPr>
              <w:keepLines/>
              <w:tabs>
                <w:tab w:val="left" w:pos="284"/>
                <w:tab w:val="left" w:pos="567"/>
                <w:tab w:val="left" w:pos="851"/>
              </w:tabs>
              <w:snapToGrid w:val="0"/>
              <w:jc w:val="center"/>
              <w:rPr>
                <w:rFonts w:ascii="Arial" w:hAnsi="Arial" w:cs="Arial"/>
                <w:highlight w:val="cyan"/>
              </w:rPr>
            </w:pPr>
            <w:r w:rsidRPr="007B2556">
              <w:rPr>
                <w:rFonts w:ascii="Arial" w:hAnsi="Arial" w:cs="Arial"/>
                <w:b/>
                <w:highlight w:val="cyan"/>
              </w:rPr>
              <w:t>Unique</w:t>
            </w:r>
          </w:p>
        </w:tc>
        <w:tc>
          <w:tcPr>
            <w:tcW w:w="7163" w:type="dxa"/>
            <w:tcBorders>
              <w:top w:val="single" w:sz="4" w:space="0" w:color="000000"/>
              <w:left w:val="single" w:sz="4" w:space="0" w:color="000000"/>
              <w:bottom w:val="single" w:sz="4" w:space="0" w:color="000000"/>
              <w:right w:val="single" w:sz="4" w:space="0" w:color="000000"/>
            </w:tcBorders>
            <w:vAlign w:val="center"/>
          </w:tcPr>
          <w:p w14:paraId="7B9A0C53" w14:textId="06079D84" w:rsidR="00770293" w:rsidRPr="007B2556" w:rsidRDefault="007B2556" w:rsidP="0084797E">
            <w:pPr>
              <w:keepLines/>
              <w:tabs>
                <w:tab w:val="left" w:pos="567"/>
                <w:tab w:val="left" w:pos="851"/>
                <w:tab w:val="left" w:pos="1134"/>
              </w:tabs>
              <w:jc w:val="both"/>
              <w:rPr>
                <w:rFonts w:ascii="Arial" w:hAnsi="Arial" w:cs="Arial"/>
                <w:highlight w:val="cyan"/>
              </w:rPr>
            </w:pPr>
            <w:r w:rsidRPr="007B2556">
              <w:rPr>
                <w:rFonts w:ascii="Arial" w:hAnsi="Arial" w:cs="Arial"/>
                <w:b/>
                <w:highlight w:val="cyan"/>
              </w:rPr>
              <w:t xml:space="preserve">Reprise 2 - </w:t>
            </w:r>
            <w:r w:rsidR="001F6072" w:rsidRPr="007B2556">
              <w:rPr>
                <w:rFonts w:ascii="Arial" w:hAnsi="Arial" w:cs="Arial"/>
                <w:b/>
                <w:highlight w:val="cyan"/>
              </w:rPr>
              <w:t>Dispositif Antiprojection</w:t>
            </w:r>
          </w:p>
        </w:tc>
      </w:tr>
    </w:tbl>
    <w:p w14:paraId="29D5A9F2" w14:textId="77777777" w:rsidR="00D66D33" w:rsidRDefault="00D66D33" w:rsidP="005846FB">
      <w:pPr>
        <w:tabs>
          <w:tab w:val="left" w:pos="426"/>
          <w:tab w:val="left" w:pos="851"/>
        </w:tabs>
        <w:jc w:val="both"/>
        <w:rPr>
          <w:rFonts w:ascii="Arial" w:hAnsi="Arial" w:cs="Arial"/>
          <w:sz w:val="16"/>
        </w:rPr>
      </w:pPr>
    </w:p>
    <w:p w14:paraId="04E57BCA" w14:textId="77777777" w:rsidR="009B1CD0" w:rsidRDefault="009B1CD0" w:rsidP="005846FB">
      <w:pPr>
        <w:tabs>
          <w:tab w:val="left" w:pos="426"/>
          <w:tab w:val="left" w:pos="851"/>
        </w:tabs>
        <w:jc w:val="both"/>
        <w:rPr>
          <w:rFonts w:ascii="Arial" w:hAnsi="Arial" w:cs="Arial"/>
        </w:rPr>
      </w:pPr>
    </w:p>
    <w:p w14:paraId="72CAA3CF" w14:textId="77777777" w:rsidR="007F1BEB" w:rsidRDefault="007F1BEB" w:rsidP="005846FB">
      <w:pPr>
        <w:tabs>
          <w:tab w:val="left" w:pos="426"/>
          <w:tab w:val="left" w:pos="851"/>
        </w:tabs>
        <w:jc w:val="both"/>
        <w:rPr>
          <w:rFonts w:ascii="Arial" w:hAnsi="Arial" w:cs="Arial"/>
        </w:rPr>
      </w:pPr>
    </w:p>
    <w:p w14:paraId="62FB3B93" w14:textId="77777777" w:rsidR="000F3FE0" w:rsidRDefault="000F3FE0" w:rsidP="005846FB">
      <w:pPr>
        <w:tabs>
          <w:tab w:val="left" w:pos="426"/>
          <w:tab w:val="left" w:pos="851"/>
        </w:tabs>
        <w:jc w:val="both"/>
        <w:rPr>
          <w:rFonts w:ascii="Arial" w:hAnsi="Arial" w:cs="Arial"/>
        </w:rPr>
      </w:pPr>
    </w:p>
    <w:p w14:paraId="5B296E83" w14:textId="77777777" w:rsidR="000F3FE0" w:rsidRDefault="000F3FE0" w:rsidP="005846FB">
      <w:pPr>
        <w:tabs>
          <w:tab w:val="left" w:pos="426"/>
          <w:tab w:val="left" w:pos="851"/>
        </w:tabs>
        <w:jc w:val="both"/>
        <w:rPr>
          <w:rFonts w:ascii="Arial" w:hAnsi="Arial" w:cs="Arial"/>
        </w:rPr>
      </w:pPr>
    </w:p>
    <w:p w14:paraId="5F8177F2" w14:textId="77777777" w:rsidR="000F3FE0" w:rsidRDefault="000F3FE0" w:rsidP="005846FB">
      <w:pPr>
        <w:tabs>
          <w:tab w:val="left" w:pos="426"/>
          <w:tab w:val="left" w:pos="851"/>
        </w:tabs>
        <w:jc w:val="both"/>
        <w:rPr>
          <w:rFonts w:ascii="Arial" w:hAnsi="Arial" w:cs="Arial"/>
        </w:rPr>
      </w:pPr>
    </w:p>
    <w:p w14:paraId="04E36F63" w14:textId="77777777" w:rsidR="000F3FE0" w:rsidRDefault="000F3FE0" w:rsidP="005846FB">
      <w:pPr>
        <w:tabs>
          <w:tab w:val="left" w:pos="426"/>
          <w:tab w:val="left" w:pos="851"/>
        </w:tabs>
        <w:jc w:val="both"/>
        <w:rPr>
          <w:rFonts w:ascii="Arial" w:hAnsi="Arial" w:cs="Arial"/>
        </w:rPr>
      </w:pPr>
    </w:p>
    <w:p w14:paraId="2434CEBB" w14:textId="77777777" w:rsidR="00022715" w:rsidRDefault="00022715" w:rsidP="005846FB">
      <w:pPr>
        <w:tabs>
          <w:tab w:val="left" w:pos="426"/>
          <w:tab w:val="left" w:pos="851"/>
        </w:tabs>
        <w:jc w:val="both"/>
        <w:rPr>
          <w:rFonts w:ascii="Arial" w:hAnsi="Arial" w:cs="Arial"/>
        </w:rPr>
      </w:pPr>
    </w:p>
    <w:p w14:paraId="18EBA464" w14:textId="77777777" w:rsidR="00022715" w:rsidRDefault="00022715" w:rsidP="005846FB">
      <w:pPr>
        <w:tabs>
          <w:tab w:val="left" w:pos="426"/>
          <w:tab w:val="left" w:pos="851"/>
        </w:tabs>
        <w:jc w:val="both"/>
        <w:rPr>
          <w:rFonts w:ascii="Arial" w:hAnsi="Arial" w:cs="Arial"/>
        </w:rPr>
      </w:pPr>
    </w:p>
    <w:p w14:paraId="230E5C9B" w14:textId="77777777" w:rsidR="00022715" w:rsidRDefault="00022715" w:rsidP="005846FB">
      <w:pPr>
        <w:tabs>
          <w:tab w:val="left" w:pos="426"/>
          <w:tab w:val="left" w:pos="851"/>
        </w:tabs>
        <w:jc w:val="both"/>
        <w:rPr>
          <w:rFonts w:ascii="Arial" w:hAnsi="Arial" w:cs="Arial"/>
        </w:rPr>
      </w:pPr>
    </w:p>
    <w:p w14:paraId="79037CB3" w14:textId="77777777" w:rsidR="007F1BEB" w:rsidRDefault="007F1BEB" w:rsidP="005846FB">
      <w:pPr>
        <w:tabs>
          <w:tab w:val="left" w:pos="426"/>
          <w:tab w:val="left" w:pos="851"/>
        </w:tabs>
        <w:jc w:val="both"/>
        <w:rPr>
          <w:rFonts w:ascii="Arial" w:hAnsi="Arial" w:cs="Arial"/>
        </w:rPr>
      </w:pPr>
    </w:p>
    <w:p w14:paraId="15D3C96E"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78E331BC"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EF80304" w14:textId="77777777" w:rsidR="009B1CD0" w:rsidRDefault="009B1CD0" w:rsidP="00934503">
      <w:pPr>
        <w:tabs>
          <w:tab w:val="left" w:pos="426"/>
          <w:tab w:val="left" w:pos="851"/>
        </w:tabs>
        <w:jc w:val="both"/>
        <w:rPr>
          <w:rFonts w:ascii="Arial" w:hAnsi="Arial" w:cs="Arial"/>
        </w:rPr>
      </w:pPr>
    </w:p>
    <w:p w14:paraId="4B9884E6" w14:textId="09E6B419" w:rsidR="009B1CD0" w:rsidRPr="006326A1" w:rsidRDefault="006910AE" w:rsidP="006B5057">
      <w:pPr>
        <w:numPr>
          <w:ilvl w:val="0"/>
          <w:numId w:val="5"/>
        </w:numPr>
        <w:tabs>
          <w:tab w:val="left" w:pos="426"/>
          <w:tab w:val="left" w:pos="851"/>
        </w:tabs>
        <w:ind w:left="851"/>
        <w:jc w:val="both"/>
        <w:rPr>
          <w:rFonts w:ascii="Arial" w:hAnsi="Arial" w:cs="Arial"/>
        </w:rPr>
      </w:pPr>
      <w:r w:rsidRPr="006326A1">
        <w:fldChar w:fldCharType="begin">
          <w:ffData>
            <w:name w:val=""/>
            <w:enabled/>
            <w:calcOnExit w:val="0"/>
            <w:checkBox>
              <w:sizeAuto/>
              <w:default w:val="1"/>
            </w:checkBox>
          </w:ffData>
        </w:fldChar>
      </w:r>
      <w:r w:rsidRPr="006326A1">
        <w:instrText xml:space="preserve"> FORMCHECKBOX </w:instrText>
      </w:r>
      <w:r w:rsidRPr="006326A1">
        <w:fldChar w:fldCharType="separate"/>
      </w:r>
      <w:r w:rsidRPr="006326A1">
        <w:fldChar w:fldCharType="end"/>
      </w:r>
      <w:r w:rsidR="009B1CD0" w:rsidRPr="006326A1">
        <w:tab/>
      </w:r>
      <w:r w:rsidR="00F85370" w:rsidRPr="006326A1">
        <w:t>À</w:t>
      </w:r>
      <w:r w:rsidR="009B1CD0" w:rsidRPr="006326A1">
        <w:t xml:space="preserve"> l’ensemble du marché </w:t>
      </w:r>
      <w:r w:rsidR="00FE48C9" w:rsidRPr="006326A1">
        <w:t xml:space="preserve">public </w:t>
      </w:r>
      <w:r w:rsidR="009B1CD0" w:rsidRPr="006326A1">
        <w:rPr>
          <w:i/>
          <w:iCs/>
          <w:sz w:val="18"/>
          <w:szCs w:val="18"/>
        </w:rPr>
        <w:t>(en cas de non allotissement)</w:t>
      </w:r>
      <w:r w:rsidR="00B87564" w:rsidRPr="006326A1">
        <w:rPr>
          <w:i/>
          <w:iCs/>
          <w:sz w:val="18"/>
          <w:szCs w:val="18"/>
        </w:rPr>
        <w:t> </w:t>
      </w:r>
      <w:r w:rsidR="00B87564" w:rsidRPr="006326A1">
        <w:rPr>
          <w:iCs/>
        </w:rPr>
        <w:t>;</w:t>
      </w:r>
    </w:p>
    <w:p w14:paraId="352F3A3B" w14:textId="77777777" w:rsidR="009B1CD0" w:rsidRDefault="009B1CD0" w:rsidP="009B45B9">
      <w:pPr>
        <w:tabs>
          <w:tab w:val="left" w:pos="426"/>
          <w:tab w:val="left" w:pos="851"/>
        </w:tabs>
        <w:jc w:val="both"/>
        <w:rPr>
          <w:rFonts w:ascii="Arial" w:hAnsi="Arial" w:cs="Arial"/>
        </w:rPr>
      </w:pPr>
    </w:p>
    <w:p w14:paraId="6FD9B8A1" w14:textId="30B49D8E" w:rsidR="00B87564" w:rsidRDefault="006910AE" w:rsidP="009B45B9">
      <w:pPr>
        <w:pStyle w:val="fcasegauche"/>
        <w:tabs>
          <w:tab w:val="left" w:pos="851"/>
        </w:tabs>
        <w:spacing w:after="0"/>
        <w:ind w:left="851" w:firstLine="0"/>
        <w:rPr>
          <w:rFonts w:ascii="Arial" w:hAnsi="Arial" w:cs="Arial"/>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9B1CD0">
        <w:rPr>
          <w:rFonts w:ascii="Arial" w:hAnsi="Arial" w:cs="Arial"/>
        </w:rPr>
        <w:tab/>
      </w:r>
      <w:r w:rsidR="00F85370">
        <w:rPr>
          <w:rFonts w:ascii="Arial" w:hAnsi="Arial" w:cs="Arial"/>
        </w:rPr>
        <w:t>Au</w:t>
      </w:r>
      <w:r w:rsidR="00B87564">
        <w:rPr>
          <w:rFonts w:ascii="Arial" w:hAnsi="Arial" w:cs="Arial"/>
        </w:rPr>
        <w:t xml:space="preserve"> lot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0E8CF878" w14:textId="77777777" w:rsidR="00F85370" w:rsidRDefault="00F85370" w:rsidP="009B45B9">
      <w:pPr>
        <w:pStyle w:val="fcasegauche"/>
        <w:tabs>
          <w:tab w:val="left" w:pos="851"/>
        </w:tabs>
        <w:spacing w:after="0"/>
        <w:ind w:left="851" w:firstLine="0"/>
        <w:rPr>
          <w:rFonts w:ascii="Arial" w:hAnsi="Arial" w:cs="Arial"/>
          <w:i/>
          <w:iCs/>
          <w:sz w:val="18"/>
          <w:szCs w:val="18"/>
        </w:rPr>
      </w:pPr>
    </w:p>
    <w:p w14:paraId="5124D05C" w14:textId="77777777" w:rsidR="00022715" w:rsidRDefault="00022715" w:rsidP="009B45B9">
      <w:pPr>
        <w:pStyle w:val="fcasegauche"/>
        <w:tabs>
          <w:tab w:val="left" w:pos="851"/>
        </w:tabs>
        <w:spacing w:after="0"/>
        <w:ind w:left="851" w:firstLine="0"/>
        <w:rPr>
          <w:rFonts w:ascii="Arial" w:hAnsi="Arial" w:cs="Arial"/>
          <w:i/>
          <w:iCs/>
          <w:sz w:val="18"/>
          <w:szCs w:val="18"/>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43"/>
      </w:tblGrid>
      <w:tr w:rsidR="000615CC" w:rsidRPr="00CB609B" w14:paraId="7C9B6425" w14:textId="77777777" w:rsidTr="006910AE">
        <w:trPr>
          <w:trHeight w:val="207"/>
        </w:trPr>
        <w:tc>
          <w:tcPr>
            <w:tcW w:w="3522" w:type="dxa"/>
            <w:shd w:val="clear" w:color="auto" w:fill="E7E6E6"/>
            <w:vAlign w:val="center"/>
          </w:tcPr>
          <w:p w14:paraId="7D366E72" w14:textId="77777777" w:rsidR="000615CC" w:rsidRPr="00CB609B" w:rsidRDefault="000615CC" w:rsidP="0084797E">
            <w:pPr>
              <w:jc w:val="both"/>
              <w:rPr>
                <w:rFonts w:ascii="Arial" w:hAnsi="Arial" w:cs="Arial"/>
                <w:bCs/>
              </w:rPr>
            </w:pPr>
            <w:r w:rsidRPr="00CB609B">
              <w:rPr>
                <w:rFonts w:ascii="Arial" w:hAnsi="Arial" w:cs="Arial"/>
                <w:bCs/>
              </w:rPr>
              <w:t>Intitulé</w:t>
            </w:r>
          </w:p>
        </w:tc>
        <w:tc>
          <w:tcPr>
            <w:tcW w:w="1743" w:type="dxa"/>
            <w:shd w:val="clear" w:color="auto" w:fill="E7E6E6"/>
            <w:vAlign w:val="center"/>
          </w:tcPr>
          <w:p w14:paraId="2C380819" w14:textId="77777777" w:rsidR="000615CC" w:rsidRPr="00CB609B" w:rsidRDefault="000615CC" w:rsidP="0084797E">
            <w:pPr>
              <w:jc w:val="both"/>
              <w:rPr>
                <w:rFonts w:ascii="Arial" w:hAnsi="Arial" w:cs="Arial"/>
                <w:bCs/>
              </w:rPr>
            </w:pPr>
            <w:r w:rsidRPr="00CB609B">
              <w:rPr>
                <w:rFonts w:ascii="Arial" w:hAnsi="Arial" w:cs="Arial"/>
                <w:bCs/>
              </w:rPr>
              <w:t>Case(s) à cocher</w:t>
            </w:r>
          </w:p>
        </w:tc>
      </w:tr>
      <w:tr w:rsidR="000615CC" w:rsidRPr="00CB609B" w14:paraId="53E24DB6" w14:textId="77777777" w:rsidTr="006910AE">
        <w:trPr>
          <w:trHeight w:val="189"/>
        </w:trPr>
        <w:tc>
          <w:tcPr>
            <w:tcW w:w="3522" w:type="dxa"/>
            <w:vAlign w:val="center"/>
          </w:tcPr>
          <w:p w14:paraId="5C902C4E" w14:textId="1696E1B7" w:rsidR="000615CC" w:rsidRPr="006326A1" w:rsidRDefault="007B2556" w:rsidP="006910AE">
            <w:pPr>
              <w:spacing w:before="120"/>
              <w:jc w:val="center"/>
              <w:rPr>
                <w:rFonts w:ascii="Arial" w:hAnsi="Arial" w:cs="Arial"/>
                <w:bCs/>
              </w:rPr>
            </w:pPr>
            <w:r w:rsidRPr="007B2556">
              <w:rPr>
                <w:rFonts w:ascii="Arial" w:hAnsi="Arial" w:cs="Arial"/>
                <w:bCs/>
                <w:highlight w:val="cyan"/>
              </w:rPr>
              <w:t>Reprise 2 -</w:t>
            </w:r>
            <w:r w:rsidR="00D6131F" w:rsidRPr="007B2556">
              <w:rPr>
                <w:rFonts w:ascii="Arial" w:hAnsi="Arial" w:cs="Arial"/>
                <w:bCs/>
                <w:highlight w:val="cyan"/>
              </w:rPr>
              <w:t>Dispositif Antiprojection</w:t>
            </w:r>
          </w:p>
          <w:p w14:paraId="2200922A" w14:textId="77777777" w:rsidR="000615CC" w:rsidRPr="007960A0" w:rsidRDefault="000615CC" w:rsidP="0084797E">
            <w:pPr>
              <w:rPr>
                <w:rFonts w:ascii="Arial" w:hAnsi="Arial" w:cs="Arial"/>
                <w:bCs/>
                <w:highlight w:val="yellow"/>
              </w:rPr>
            </w:pPr>
          </w:p>
        </w:tc>
        <w:tc>
          <w:tcPr>
            <w:tcW w:w="1743" w:type="dxa"/>
            <w:vAlign w:val="center"/>
          </w:tcPr>
          <w:p w14:paraId="0AF42955" w14:textId="77777777" w:rsidR="000615CC" w:rsidRPr="00CB609B" w:rsidRDefault="000615CC" w:rsidP="0084797E">
            <w:pPr>
              <w:jc w:val="center"/>
              <w:rPr>
                <w:rFonts w:ascii="Arial" w:hAnsi="Arial" w:cs="Arial"/>
                <w:bCs/>
              </w:rPr>
            </w:pPr>
            <w:r w:rsidRPr="006326A1">
              <w:rPr>
                <w:rFonts w:ascii="Arial" w:hAnsi="Arial" w:cs="Arial"/>
                <w:bCs/>
              </w:rPr>
              <w:fldChar w:fldCharType="begin">
                <w:ffData>
                  <w:name w:val="CaseACocher1"/>
                  <w:enabled/>
                  <w:calcOnExit w:val="0"/>
                  <w:checkBox>
                    <w:sizeAuto/>
                    <w:default w:val="0"/>
                  </w:checkBox>
                </w:ffData>
              </w:fldChar>
            </w:r>
            <w:bookmarkStart w:id="0" w:name="CaseACocher1"/>
            <w:r w:rsidRPr="006326A1">
              <w:rPr>
                <w:rFonts w:ascii="Arial" w:hAnsi="Arial" w:cs="Arial"/>
                <w:bCs/>
              </w:rPr>
              <w:instrText xml:space="preserve"> FORMCHECKBOX </w:instrText>
            </w:r>
            <w:r w:rsidRPr="006326A1">
              <w:rPr>
                <w:rFonts w:ascii="Arial" w:hAnsi="Arial" w:cs="Arial"/>
                <w:bCs/>
              </w:rPr>
            </w:r>
            <w:r w:rsidRPr="006326A1">
              <w:rPr>
                <w:rFonts w:ascii="Arial" w:hAnsi="Arial" w:cs="Arial"/>
                <w:bCs/>
              </w:rPr>
              <w:fldChar w:fldCharType="separate"/>
            </w:r>
            <w:r w:rsidRPr="006326A1">
              <w:rPr>
                <w:rFonts w:ascii="Arial" w:hAnsi="Arial" w:cs="Arial"/>
                <w:bCs/>
              </w:rPr>
              <w:fldChar w:fldCharType="end"/>
            </w:r>
            <w:bookmarkEnd w:id="0"/>
          </w:p>
        </w:tc>
      </w:tr>
    </w:tbl>
    <w:p w14:paraId="02AF25CC" w14:textId="77777777" w:rsidR="00022715" w:rsidRDefault="00022715" w:rsidP="009B45B9">
      <w:pPr>
        <w:pStyle w:val="fcasegauche"/>
        <w:tabs>
          <w:tab w:val="left" w:pos="851"/>
        </w:tabs>
        <w:spacing w:after="0"/>
        <w:ind w:left="851" w:firstLine="0"/>
        <w:rPr>
          <w:rFonts w:ascii="Arial" w:hAnsi="Arial" w:cs="Arial"/>
        </w:rPr>
      </w:pPr>
    </w:p>
    <w:p w14:paraId="1449BE61" w14:textId="77777777" w:rsidR="009B1CD0" w:rsidRDefault="009B1CD0" w:rsidP="00E07678">
      <w:pPr>
        <w:pStyle w:val="fcasegauche"/>
        <w:tabs>
          <w:tab w:val="left" w:pos="851"/>
        </w:tabs>
        <w:spacing w:after="0"/>
        <w:ind w:left="851" w:firstLine="0"/>
        <w:rPr>
          <w:rFonts w:ascii="Arial" w:hAnsi="Arial" w:cs="Arial"/>
          <w:iCs/>
        </w:rPr>
      </w:pPr>
    </w:p>
    <w:p w14:paraId="6C195CB7" w14:textId="77777777" w:rsidR="009B1CD0" w:rsidRDefault="007F1BEB" w:rsidP="006B5057">
      <w:pPr>
        <w:pStyle w:val="fcasegauche"/>
        <w:numPr>
          <w:ilvl w:val="0"/>
          <w:numId w:val="5"/>
        </w:numPr>
        <w:tabs>
          <w:tab w:val="left" w:pos="851"/>
        </w:tabs>
        <w:spacing w:after="0"/>
        <w:ind w:left="851"/>
        <w:rPr>
          <w:rFonts w:ascii="Arial" w:hAnsi="Arial" w:cs="Arial"/>
        </w:rPr>
      </w:pPr>
      <w:r>
        <w:fldChar w:fldCharType="begin">
          <w:ffData>
            <w:name w:val=""/>
            <w:enabled w:val="0"/>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r w:rsidR="00F85370">
        <w:rPr>
          <w:rFonts w:ascii="Arial" w:hAnsi="Arial" w:cs="Arial"/>
        </w:rPr>
        <w:t>À</w:t>
      </w:r>
      <w:r w:rsidR="009B1CD0">
        <w:rPr>
          <w:rFonts w:ascii="Arial" w:hAnsi="Arial" w:cs="Arial"/>
        </w:rPr>
        <w:t xml:space="preserve"> l’offre de base</w:t>
      </w:r>
      <w:r w:rsidR="004C5755">
        <w:rPr>
          <w:rFonts w:ascii="Arial" w:hAnsi="Arial" w:cs="Arial"/>
        </w:rPr>
        <w:t> ;</w:t>
      </w:r>
    </w:p>
    <w:p w14:paraId="2406C248" w14:textId="77777777" w:rsidR="009B1CD0" w:rsidRDefault="009B1CD0" w:rsidP="005846FB">
      <w:pPr>
        <w:pStyle w:val="fcasegauche"/>
        <w:tabs>
          <w:tab w:val="left" w:pos="851"/>
        </w:tabs>
        <w:spacing w:after="0"/>
        <w:rPr>
          <w:rFonts w:ascii="Arial" w:hAnsi="Arial" w:cs="Arial"/>
        </w:rPr>
      </w:pPr>
    </w:p>
    <w:p w14:paraId="325809EA" w14:textId="77777777" w:rsidR="00F85370" w:rsidRDefault="007D7A65" w:rsidP="00E07678">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768133F7" w14:textId="77777777" w:rsidR="00F85370" w:rsidRDefault="00F85370" w:rsidP="005846FB">
      <w:pPr>
        <w:pStyle w:val="fcasegauche"/>
        <w:tabs>
          <w:tab w:val="left" w:pos="851"/>
        </w:tabs>
        <w:spacing w:after="0"/>
        <w:rPr>
          <w:rFonts w:ascii="Arial" w:hAnsi="Arial" w:cs="Arial"/>
        </w:rPr>
      </w:pPr>
    </w:p>
    <w:p w14:paraId="55B38264" w14:textId="77777777" w:rsidR="006B5057" w:rsidRDefault="006B5057" w:rsidP="005846FB">
      <w:pPr>
        <w:pStyle w:val="fcasegauche"/>
        <w:tabs>
          <w:tab w:val="left" w:pos="851"/>
        </w:tabs>
        <w:spacing w:after="0"/>
        <w:rPr>
          <w:rFonts w:ascii="Arial" w:hAnsi="Arial" w:cs="Arial"/>
        </w:rPr>
      </w:pPr>
    </w:p>
    <w:p w14:paraId="629E1350" w14:textId="77777777" w:rsidR="006B5057" w:rsidRDefault="007F1BEB" w:rsidP="007F1BEB">
      <w:pPr>
        <w:pStyle w:val="fcasegauche"/>
        <w:numPr>
          <w:ilvl w:val="0"/>
          <w:numId w:val="5"/>
        </w:numPr>
        <w:tabs>
          <w:tab w:val="left" w:pos="993"/>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F85370">
        <w:rPr>
          <w:rFonts w:ascii="Arial" w:hAnsi="Arial" w:cs="Arial"/>
        </w:rPr>
        <w:t>Avec</w:t>
      </w:r>
      <w:r w:rsidR="006B5057">
        <w:rPr>
          <w:rFonts w:ascii="Arial" w:hAnsi="Arial" w:cs="Arial"/>
        </w:rPr>
        <w:t xml:space="preserve"> les prestations supplémentaires suivantes </w:t>
      </w:r>
      <w:r w:rsidR="00307265">
        <w:rPr>
          <w:rFonts w:ascii="Arial" w:hAnsi="Arial" w:cs="Arial"/>
        </w:rPr>
        <w:t>(PSE</w:t>
      </w:r>
      <w:proofErr w:type="gramStart"/>
      <w:r w:rsidR="00307265">
        <w:rPr>
          <w:rFonts w:ascii="Arial" w:hAnsi="Arial" w:cs="Arial"/>
        </w:rPr>
        <w:t>)</w:t>
      </w:r>
      <w:r w:rsidR="006B5057">
        <w:rPr>
          <w:rFonts w:ascii="Arial" w:hAnsi="Arial" w:cs="Arial"/>
        </w:rPr>
        <w:t>:</w:t>
      </w:r>
      <w:proofErr w:type="gramEnd"/>
      <w:r w:rsidR="006B5057">
        <w:rPr>
          <w:rFonts w:ascii="Arial" w:hAnsi="Arial" w:cs="Arial"/>
        </w:rPr>
        <w:t xml:space="preserve"> </w:t>
      </w:r>
    </w:p>
    <w:p w14:paraId="6557CDDC" w14:textId="77777777" w:rsidR="00393692" w:rsidRDefault="00393692" w:rsidP="00393692">
      <w:pPr>
        <w:pStyle w:val="fcasegauche"/>
        <w:tabs>
          <w:tab w:val="left" w:pos="851"/>
        </w:tabs>
        <w:spacing w:after="0"/>
        <w:ind w:left="851" w:firstLine="0"/>
        <w:rPr>
          <w:rFonts w:ascii="Arial" w:hAnsi="Arial" w:cs="Arial"/>
        </w:rPr>
      </w:pPr>
    </w:p>
    <w:p w14:paraId="74815D0A" w14:textId="77777777" w:rsidR="00393692" w:rsidRDefault="00393692" w:rsidP="00393692">
      <w:pPr>
        <w:pStyle w:val="fcasegauche"/>
        <w:tabs>
          <w:tab w:val="left" w:pos="851"/>
        </w:tabs>
        <w:spacing w:after="0"/>
        <w:ind w:left="851" w:firstLine="0"/>
        <w:rPr>
          <w:rFonts w:ascii="Arial" w:hAnsi="Arial" w:cs="Arial"/>
        </w:rPr>
      </w:pPr>
    </w:p>
    <w:p w14:paraId="21DB4CF5"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6973AA1" w14:textId="77777777">
        <w:tc>
          <w:tcPr>
            <w:tcW w:w="10277" w:type="dxa"/>
            <w:shd w:val="clear" w:color="auto" w:fill="66CCFF"/>
          </w:tcPr>
          <w:p w14:paraId="75242473"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2B0E6DC" w14:textId="77777777" w:rsidR="009B1CD0" w:rsidRDefault="009B1CD0" w:rsidP="006C4338">
      <w:pPr>
        <w:tabs>
          <w:tab w:val="left" w:pos="851"/>
        </w:tabs>
      </w:pPr>
    </w:p>
    <w:p w14:paraId="079584DB"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E166DA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D79339A" w14:textId="77777777" w:rsidR="009B1CD0" w:rsidRDefault="009B1CD0" w:rsidP="005846FB">
      <w:pPr>
        <w:tabs>
          <w:tab w:val="left" w:pos="851"/>
        </w:tabs>
        <w:rPr>
          <w:rFonts w:ascii="Arial" w:hAnsi="Arial" w:cs="Arial"/>
        </w:rPr>
      </w:pPr>
    </w:p>
    <w:p w14:paraId="7DBD5A8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644801F4" w14:textId="505CFCFC" w:rsidR="009B1CD0" w:rsidRPr="000A4FE1" w:rsidRDefault="00ED2E2A" w:rsidP="005846FB">
      <w:pPr>
        <w:tabs>
          <w:tab w:val="left" w:pos="851"/>
        </w:tabs>
        <w:spacing w:before="120"/>
        <w:ind w:left="1135" w:hanging="284"/>
        <w:jc w:val="both"/>
      </w:pPr>
      <w:r w:rsidRPr="000A4FE1">
        <w:fldChar w:fldCharType="begin">
          <w:ffData>
            <w:name w:val=""/>
            <w:enabled/>
            <w:calcOnExit w:val="0"/>
            <w:checkBox>
              <w:size w:val="20"/>
              <w:default w:val="1"/>
            </w:checkBox>
          </w:ffData>
        </w:fldChar>
      </w:r>
      <w:r w:rsidRPr="000A4FE1">
        <w:instrText xml:space="preserve"> FORMCHECKBOX </w:instrText>
      </w:r>
      <w:r w:rsidRPr="000A4FE1">
        <w:fldChar w:fldCharType="separate"/>
      </w:r>
      <w:r w:rsidRPr="000A4FE1">
        <w:fldChar w:fldCharType="end"/>
      </w:r>
      <w:r w:rsidR="009B1CD0" w:rsidRPr="000A4FE1">
        <w:rPr>
          <w:rFonts w:ascii="Arial" w:hAnsi="Arial" w:cs="Arial"/>
        </w:rPr>
        <w:t xml:space="preserve"> CC</w:t>
      </w:r>
      <w:r w:rsidR="00656E75" w:rsidRPr="000A4FE1">
        <w:rPr>
          <w:rFonts w:ascii="Arial" w:hAnsi="Arial" w:cs="Arial"/>
        </w:rPr>
        <w:t>A</w:t>
      </w:r>
      <w:r w:rsidR="009B1CD0" w:rsidRPr="000A4FE1">
        <w:rPr>
          <w:rFonts w:ascii="Arial" w:hAnsi="Arial" w:cs="Arial"/>
        </w:rPr>
        <w:t>P n</w:t>
      </w:r>
      <w:r w:rsidRPr="000A4FE1">
        <w:rPr>
          <w:rFonts w:ascii="Arial" w:hAnsi="Arial" w:cs="Arial"/>
        </w:rPr>
        <w:t xml:space="preserve">° </w:t>
      </w:r>
      <w:r w:rsidRPr="007B2556">
        <w:rPr>
          <w:rFonts w:ascii="Arial" w:hAnsi="Arial" w:cs="Arial"/>
          <w:highlight w:val="cyan"/>
        </w:rPr>
        <w:t>20</w:t>
      </w:r>
      <w:r w:rsidR="008E2A30" w:rsidRPr="007B2556">
        <w:rPr>
          <w:rFonts w:ascii="Arial" w:hAnsi="Arial" w:cs="Arial"/>
          <w:highlight w:val="cyan"/>
        </w:rPr>
        <w:t>2</w:t>
      </w:r>
      <w:r w:rsidR="007B2556" w:rsidRPr="007B2556">
        <w:rPr>
          <w:rFonts w:ascii="Arial" w:hAnsi="Arial" w:cs="Arial"/>
          <w:highlight w:val="cyan"/>
        </w:rPr>
        <w:t>6</w:t>
      </w:r>
      <w:r w:rsidRPr="007B2556">
        <w:rPr>
          <w:rFonts w:ascii="Arial" w:hAnsi="Arial" w:cs="Arial"/>
          <w:highlight w:val="cyan"/>
        </w:rPr>
        <w:t>-</w:t>
      </w:r>
      <w:r w:rsidR="00D6131F" w:rsidRPr="007B2556">
        <w:rPr>
          <w:rFonts w:ascii="Arial" w:hAnsi="Arial" w:cs="Arial"/>
          <w:highlight w:val="cyan"/>
        </w:rPr>
        <w:t>CPSD</w:t>
      </w:r>
      <w:r w:rsidR="007F1BEB" w:rsidRPr="007B2556">
        <w:rPr>
          <w:rFonts w:ascii="Arial" w:hAnsi="Arial" w:cs="Arial"/>
          <w:highlight w:val="cyan"/>
        </w:rPr>
        <w:t>-01</w:t>
      </w:r>
      <w:r w:rsidR="00393692" w:rsidRPr="007B2556">
        <w:rPr>
          <w:rFonts w:ascii="Arial" w:hAnsi="Arial" w:cs="Arial"/>
          <w:highlight w:val="cyan"/>
        </w:rPr>
        <w:t xml:space="preserve"> </w:t>
      </w:r>
      <w:r w:rsidR="00393692" w:rsidRPr="000A4FE1">
        <w:rPr>
          <w:rFonts w:ascii="Arial" w:hAnsi="Arial" w:cs="Arial"/>
        </w:rPr>
        <w:t xml:space="preserve">et son annexe </w:t>
      </w:r>
      <w:r w:rsidR="000615CC" w:rsidRPr="000A4FE1">
        <w:rPr>
          <w:rFonts w:ascii="Arial" w:hAnsi="Arial" w:cs="Arial"/>
        </w:rPr>
        <w:t xml:space="preserve">A </w:t>
      </w:r>
      <w:r w:rsidR="00393692" w:rsidRPr="000A4FE1">
        <w:rPr>
          <w:rFonts w:ascii="Arial" w:hAnsi="Arial" w:cs="Arial"/>
        </w:rPr>
        <w:t>« dispositions communes relatives à l’accès des personnels des entreprises dans les établissements pénitentiaires </w:t>
      </w:r>
      <w:r w:rsidR="00D6131F" w:rsidRPr="000A4FE1">
        <w:rPr>
          <w:rFonts w:ascii="Arial" w:hAnsi="Arial" w:cs="Arial"/>
        </w:rPr>
        <w:t>».</w:t>
      </w:r>
      <w:r w:rsidR="00D6131F">
        <w:rPr>
          <w:rFonts w:ascii="Arial" w:hAnsi="Arial" w:cs="Arial"/>
        </w:rPr>
        <w:t xml:space="preserve"> Annexe</w:t>
      </w:r>
      <w:r w:rsidR="000615CC" w:rsidRPr="000A4FE1">
        <w:rPr>
          <w:rFonts w:ascii="Arial" w:hAnsi="Arial" w:cs="Arial"/>
        </w:rPr>
        <w:t xml:space="preserve"> B</w:t>
      </w:r>
      <w:r w:rsidR="00D6131F" w:rsidRPr="000A4FE1">
        <w:rPr>
          <w:rFonts w:ascii="Arial" w:hAnsi="Arial" w:cs="Arial"/>
        </w:rPr>
        <w:t xml:space="preserve"> « Fiche</w:t>
      </w:r>
      <w:r w:rsidR="000615CC" w:rsidRPr="000A4FE1">
        <w:rPr>
          <w:rFonts w:ascii="Arial" w:hAnsi="Arial" w:cs="Arial"/>
        </w:rPr>
        <w:t xml:space="preserve"> entreprise-Gestion des documents-Confidentialité »</w:t>
      </w:r>
      <w:r w:rsidR="00D6131F">
        <w:rPr>
          <w:rFonts w:ascii="Arial" w:hAnsi="Arial" w:cs="Arial"/>
        </w:rPr>
        <w:t xml:space="preserve">. </w:t>
      </w:r>
      <w:r w:rsidR="00D6131F" w:rsidRPr="00DA6731">
        <w:rPr>
          <w:rFonts w:ascii="Arial" w:hAnsi="Arial" w:cs="Arial"/>
          <w:highlight w:val="cyan"/>
        </w:rPr>
        <w:t>Annexe C</w:t>
      </w:r>
      <w:r w:rsidR="000615CC" w:rsidRPr="00DA6731">
        <w:rPr>
          <w:rFonts w:ascii="Arial" w:hAnsi="Arial" w:cs="Arial"/>
          <w:highlight w:val="cyan"/>
        </w:rPr>
        <w:t> </w:t>
      </w:r>
      <w:r w:rsidR="00D6131F" w:rsidRPr="00DA6731">
        <w:rPr>
          <w:rFonts w:ascii="Arial" w:hAnsi="Arial" w:cs="Arial"/>
          <w:highlight w:val="cyan"/>
        </w:rPr>
        <w:t>« Consignes de sécurité individuelle ».</w:t>
      </w:r>
      <w:r w:rsidR="00DA6731">
        <w:rPr>
          <w:rFonts w:ascii="Arial" w:hAnsi="Arial" w:cs="Arial"/>
        </w:rPr>
        <w:t xml:space="preserve"> et </w:t>
      </w:r>
      <w:r w:rsidR="00DA6731" w:rsidRPr="00DA6731">
        <w:rPr>
          <w:rFonts w:ascii="Arial" w:hAnsi="Arial" w:cs="Arial"/>
          <w:highlight w:val="cyan"/>
        </w:rPr>
        <w:t>Annexe D - Cahier des Clauses de sécurité travaux</w:t>
      </w:r>
    </w:p>
    <w:p w14:paraId="397FDDF5" w14:textId="77777777" w:rsidR="009B1CD0" w:rsidRPr="000A4FE1" w:rsidRDefault="00ED2E2A" w:rsidP="005846FB">
      <w:pPr>
        <w:tabs>
          <w:tab w:val="left" w:pos="851"/>
        </w:tabs>
        <w:spacing w:before="120"/>
        <w:ind w:left="1135" w:hanging="284"/>
        <w:jc w:val="both"/>
      </w:pPr>
      <w:r w:rsidRPr="000A4FE1">
        <w:fldChar w:fldCharType="begin">
          <w:ffData>
            <w:name w:val=""/>
            <w:enabled/>
            <w:calcOnExit w:val="0"/>
            <w:checkBox>
              <w:size w:val="20"/>
              <w:default w:val="1"/>
            </w:checkBox>
          </w:ffData>
        </w:fldChar>
      </w:r>
      <w:r w:rsidRPr="000A4FE1">
        <w:instrText xml:space="preserve"> FORMCHECKBOX </w:instrText>
      </w:r>
      <w:r w:rsidRPr="000A4FE1">
        <w:fldChar w:fldCharType="separate"/>
      </w:r>
      <w:r w:rsidRPr="000A4FE1">
        <w:fldChar w:fldCharType="end"/>
      </w:r>
      <w:r w:rsidR="009B1CD0" w:rsidRPr="000A4FE1">
        <w:rPr>
          <w:rFonts w:ascii="Arial" w:hAnsi="Arial" w:cs="Arial"/>
        </w:rPr>
        <w:t xml:space="preserve"> CCAG </w:t>
      </w:r>
      <w:r w:rsidRPr="000A4FE1">
        <w:rPr>
          <w:rFonts w:ascii="Arial" w:hAnsi="Arial" w:cs="Arial"/>
        </w:rPr>
        <w:t>:</w:t>
      </w:r>
      <w:r w:rsidR="005530B0" w:rsidRPr="000A4FE1">
        <w:rPr>
          <w:rFonts w:ascii="Arial" w:hAnsi="Arial" w:cs="Arial"/>
        </w:rPr>
        <w:t xml:space="preserve"> </w:t>
      </w:r>
      <w:r w:rsidRPr="000A4FE1">
        <w:rPr>
          <w:rFonts w:ascii="Arial" w:hAnsi="Arial" w:cs="Arial"/>
        </w:rPr>
        <w:t>TRAVAUX en vigueur</w:t>
      </w:r>
    </w:p>
    <w:p w14:paraId="7972E48E" w14:textId="011C0F0E" w:rsidR="009B1CD0" w:rsidRPr="000A4FE1" w:rsidRDefault="00F85370" w:rsidP="0061068C">
      <w:pPr>
        <w:tabs>
          <w:tab w:val="left" w:pos="851"/>
        </w:tabs>
        <w:spacing w:before="120"/>
        <w:ind w:left="1135" w:hanging="284"/>
        <w:jc w:val="both"/>
      </w:pPr>
      <w:r w:rsidRPr="000A4FE1">
        <w:fldChar w:fldCharType="begin">
          <w:ffData>
            <w:name w:val=""/>
            <w:enabled w:val="0"/>
            <w:calcOnExit w:val="0"/>
            <w:checkBox>
              <w:size w:val="20"/>
              <w:default w:val="1"/>
            </w:checkBox>
          </w:ffData>
        </w:fldChar>
      </w:r>
      <w:r w:rsidRPr="000A4FE1">
        <w:instrText xml:space="preserve"> FORMCHECKBOX </w:instrText>
      </w:r>
      <w:r w:rsidRPr="000A4FE1">
        <w:fldChar w:fldCharType="separate"/>
      </w:r>
      <w:r w:rsidRPr="000A4FE1">
        <w:fldChar w:fldCharType="end"/>
      </w:r>
      <w:r w:rsidR="009B1CD0" w:rsidRPr="000A4FE1">
        <w:rPr>
          <w:rFonts w:ascii="Arial" w:hAnsi="Arial" w:cs="Arial"/>
        </w:rPr>
        <w:t xml:space="preserve"> CCTP n</w:t>
      </w:r>
      <w:r w:rsidR="00ED2E2A" w:rsidRPr="000A4FE1">
        <w:rPr>
          <w:rFonts w:ascii="Arial" w:hAnsi="Arial" w:cs="Arial"/>
        </w:rPr>
        <w:t xml:space="preserve">° </w:t>
      </w:r>
      <w:r w:rsidR="007F1BEB" w:rsidRPr="00DA6731">
        <w:rPr>
          <w:rFonts w:ascii="Arial" w:hAnsi="Arial" w:cs="Arial"/>
          <w:highlight w:val="cyan"/>
        </w:rPr>
        <w:t>202</w:t>
      </w:r>
      <w:r w:rsidR="007B2556" w:rsidRPr="00DA6731">
        <w:rPr>
          <w:rFonts w:ascii="Arial" w:hAnsi="Arial" w:cs="Arial"/>
          <w:highlight w:val="cyan"/>
        </w:rPr>
        <w:t>6</w:t>
      </w:r>
      <w:r w:rsidR="007F1BEB" w:rsidRPr="00DA6731">
        <w:rPr>
          <w:rFonts w:ascii="Arial" w:hAnsi="Arial" w:cs="Arial"/>
          <w:highlight w:val="cyan"/>
        </w:rPr>
        <w:t>-</w:t>
      </w:r>
      <w:r w:rsidR="00D6131F" w:rsidRPr="00DA6731">
        <w:rPr>
          <w:rFonts w:ascii="Arial" w:hAnsi="Arial" w:cs="Arial"/>
          <w:highlight w:val="cyan"/>
        </w:rPr>
        <w:t>CPSD</w:t>
      </w:r>
      <w:r w:rsidR="007F1BEB" w:rsidRPr="00DA6731">
        <w:rPr>
          <w:rFonts w:ascii="Arial" w:hAnsi="Arial" w:cs="Arial"/>
          <w:highlight w:val="cyan"/>
        </w:rPr>
        <w:t xml:space="preserve">-01 </w:t>
      </w:r>
      <w:r w:rsidR="000615CC" w:rsidRPr="00DA6731">
        <w:rPr>
          <w:rFonts w:ascii="Arial" w:hAnsi="Arial" w:cs="Arial"/>
          <w:highlight w:val="cyan"/>
        </w:rPr>
        <w:t>lot Unique</w:t>
      </w:r>
      <w:r w:rsidR="00DA6731" w:rsidRPr="00DA6731">
        <w:rPr>
          <w:rFonts w:ascii="Arial" w:hAnsi="Arial" w:cs="Arial"/>
          <w:highlight w:val="cyan"/>
        </w:rPr>
        <w:t xml:space="preserve"> et son Annexe 4</w:t>
      </w:r>
    </w:p>
    <w:p w14:paraId="47B712A6" w14:textId="6CE9D510" w:rsidR="009B1CD0" w:rsidRDefault="005A355D" w:rsidP="00710FD6">
      <w:pPr>
        <w:tabs>
          <w:tab w:val="left" w:pos="851"/>
        </w:tabs>
        <w:spacing w:before="120"/>
        <w:ind w:left="1135" w:hanging="284"/>
        <w:jc w:val="both"/>
        <w:rPr>
          <w:rFonts w:ascii="Arial" w:hAnsi="Arial" w:cs="Arial"/>
        </w:rPr>
      </w:pPr>
      <w:r w:rsidRPr="000A4FE1">
        <w:fldChar w:fldCharType="begin">
          <w:ffData>
            <w:name w:val=""/>
            <w:enabled/>
            <w:calcOnExit w:val="0"/>
            <w:checkBox>
              <w:size w:val="20"/>
              <w:default w:val="1"/>
            </w:checkBox>
          </w:ffData>
        </w:fldChar>
      </w:r>
      <w:r w:rsidRPr="000A4FE1">
        <w:instrText xml:space="preserve"> FORMCHECKBOX </w:instrText>
      </w:r>
      <w:r w:rsidRPr="000A4FE1">
        <w:fldChar w:fldCharType="separate"/>
      </w:r>
      <w:r w:rsidRPr="000A4FE1">
        <w:fldChar w:fldCharType="end"/>
      </w:r>
      <w:r w:rsidR="009B1CD0" w:rsidRPr="000A4FE1">
        <w:rPr>
          <w:rFonts w:ascii="Arial" w:hAnsi="Arial" w:cs="Arial"/>
        </w:rPr>
        <w:t xml:space="preserve"> </w:t>
      </w:r>
      <w:r w:rsidR="007F1BEB" w:rsidRPr="000A4FE1">
        <w:rPr>
          <w:rFonts w:ascii="Arial" w:hAnsi="Arial" w:cs="Arial"/>
        </w:rPr>
        <w:t xml:space="preserve">Autres : </w:t>
      </w:r>
      <w:r w:rsidR="007F1BEB" w:rsidRPr="007B2556">
        <w:rPr>
          <w:rFonts w:ascii="Arial" w:hAnsi="Arial" w:cs="Arial"/>
          <w:highlight w:val="cyan"/>
        </w:rPr>
        <w:t>Confère CCAP n°202</w:t>
      </w:r>
      <w:r w:rsidR="007B2556" w:rsidRPr="007B2556">
        <w:rPr>
          <w:rFonts w:ascii="Arial" w:hAnsi="Arial" w:cs="Arial"/>
          <w:highlight w:val="cyan"/>
        </w:rPr>
        <w:t>6</w:t>
      </w:r>
      <w:r w:rsidR="007F1BEB" w:rsidRPr="007B2556">
        <w:rPr>
          <w:rFonts w:ascii="Arial" w:hAnsi="Arial" w:cs="Arial"/>
          <w:highlight w:val="cyan"/>
        </w:rPr>
        <w:t>-</w:t>
      </w:r>
      <w:r w:rsidR="00D6131F" w:rsidRPr="007B2556">
        <w:rPr>
          <w:rFonts w:ascii="Arial" w:hAnsi="Arial" w:cs="Arial"/>
          <w:highlight w:val="cyan"/>
        </w:rPr>
        <w:t>CPSD</w:t>
      </w:r>
      <w:r w:rsidR="007F1BEB" w:rsidRPr="007B2556">
        <w:rPr>
          <w:rFonts w:ascii="Arial" w:hAnsi="Arial" w:cs="Arial"/>
          <w:highlight w:val="cyan"/>
        </w:rPr>
        <w:t>-01</w:t>
      </w:r>
      <w:r w:rsidR="00393692" w:rsidRPr="007B2556">
        <w:rPr>
          <w:rFonts w:ascii="Arial" w:hAnsi="Arial" w:cs="Arial"/>
          <w:highlight w:val="cyan"/>
        </w:rPr>
        <w:t xml:space="preserve"> </w:t>
      </w:r>
      <w:r w:rsidR="00393692" w:rsidRPr="000A4FE1">
        <w:rPr>
          <w:rFonts w:ascii="Arial" w:hAnsi="Arial" w:cs="Arial"/>
        </w:rPr>
        <w:t>pour liste des pièces constitutives exhaustive</w:t>
      </w:r>
    </w:p>
    <w:p w14:paraId="555335E8" w14:textId="77777777" w:rsidR="009B1CD0" w:rsidRDefault="009B1CD0" w:rsidP="00710FD6">
      <w:pPr>
        <w:tabs>
          <w:tab w:val="left" w:pos="851"/>
        </w:tabs>
        <w:jc w:val="both"/>
        <w:rPr>
          <w:rFonts w:ascii="Arial" w:hAnsi="Arial" w:cs="Arial"/>
        </w:rPr>
      </w:pPr>
    </w:p>
    <w:p w14:paraId="7447E9AF" w14:textId="77777777" w:rsidR="009B1CD0" w:rsidRDefault="00F85370" w:rsidP="00E47798">
      <w:pPr>
        <w:tabs>
          <w:tab w:val="left" w:pos="851"/>
        </w:tabs>
        <w:jc w:val="both"/>
        <w:rPr>
          <w:rFonts w:ascii="Arial" w:hAnsi="Arial" w:cs="Arial"/>
        </w:rPr>
      </w:pPr>
      <w:r>
        <w:rPr>
          <w:rFonts w:ascii="Arial" w:hAnsi="Arial" w:cs="Arial"/>
        </w:rPr>
        <w:t>Et</w:t>
      </w:r>
      <w:r w:rsidR="009B1CD0">
        <w:rPr>
          <w:rFonts w:ascii="Arial" w:hAnsi="Arial" w:cs="Arial"/>
        </w:rPr>
        <w:t xml:space="preserve"> conformément à leurs clauses,</w:t>
      </w:r>
    </w:p>
    <w:p w14:paraId="05DCC7B4" w14:textId="77777777" w:rsidR="009B1CD0" w:rsidRDefault="009B1CD0" w:rsidP="0083205E">
      <w:pPr>
        <w:tabs>
          <w:tab w:val="left" w:pos="851"/>
        </w:tabs>
        <w:jc w:val="both"/>
        <w:rPr>
          <w:rFonts w:ascii="Arial" w:hAnsi="Arial" w:cs="Arial"/>
        </w:rPr>
      </w:pPr>
    </w:p>
    <w:p w14:paraId="01E5F1E0"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F85370">
        <w:rPr>
          <w:rFonts w:ascii="Arial" w:hAnsi="Arial" w:cs="Arial"/>
        </w:rPr>
        <w:t>Le</w:t>
      </w:r>
      <w:r w:rsidR="00D90A00">
        <w:rPr>
          <w:rFonts w:ascii="Arial" w:hAnsi="Arial" w:cs="Arial"/>
        </w:rPr>
        <w:t xml:space="preserve"> </w:t>
      </w:r>
      <w:r w:rsidR="009B1CD0">
        <w:rPr>
          <w:rFonts w:ascii="Arial" w:hAnsi="Arial" w:cs="Arial"/>
        </w:rPr>
        <w:t>signataire</w:t>
      </w:r>
    </w:p>
    <w:p w14:paraId="6D7CDBAA" w14:textId="77777777" w:rsidR="009B1CD0" w:rsidRDefault="009B1CD0" w:rsidP="0083205E">
      <w:pPr>
        <w:tabs>
          <w:tab w:val="left" w:pos="851"/>
        </w:tabs>
        <w:jc w:val="both"/>
        <w:rPr>
          <w:rFonts w:ascii="Arial" w:hAnsi="Arial" w:cs="Arial"/>
        </w:rPr>
      </w:pPr>
    </w:p>
    <w:p w14:paraId="6A03F8ED"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F85370">
        <w:rPr>
          <w:rFonts w:ascii="Arial" w:hAnsi="Arial" w:cs="Arial"/>
        </w:rPr>
        <w:t>S’engage</w:t>
      </w:r>
      <w:r w:rsidR="009B1CD0">
        <w:rPr>
          <w:rFonts w:ascii="Arial" w:hAnsi="Arial" w:cs="Arial"/>
        </w:rPr>
        <w:t>, sur la base de son offre et pour son propre compte ;</w:t>
      </w:r>
    </w:p>
    <w:p w14:paraId="357189B8"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FBD27B7" w14:textId="77777777" w:rsidR="009B1CD0" w:rsidRDefault="009B1CD0" w:rsidP="009B45B9">
      <w:pPr>
        <w:tabs>
          <w:tab w:val="left" w:pos="851"/>
        </w:tabs>
        <w:jc w:val="both"/>
        <w:rPr>
          <w:rFonts w:ascii="Arial" w:hAnsi="Arial" w:cs="Arial"/>
        </w:rPr>
      </w:pPr>
    </w:p>
    <w:p w14:paraId="76A9897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F85370">
        <w:rPr>
          <w:rFonts w:ascii="Arial" w:hAnsi="Arial" w:cs="Arial"/>
        </w:rPr>
        <w:t>Engage</w:t>
      </w:r>
      <w:r w:rsidR="009B1CD0">
        <w:rPr>
          <w:rFonts w:ascii="Arial" w:hAnsi="Arial" w:cs="Arial"/>
        </w:rPr>
        <w:t xml:space="preserve"> la société ……………………… sur la base de son offre ;</w:t>
      </w:r>
    </w:p>
    <w:p w14:paraId="610ABED1" w14:textId="77777777" w:rsidR="009B1CD0" w:rsidRDefault="009B1CD0" w:rsidP="00E07678">
      <w:pPr>
        <w:pStyle w:val="En-tte"/>
        <w:tabs>
          <w:tab w:val="clear" w:pos="4536"/>
          <w:tab w:val="clear" w:pos="9072"/>
          <w:tab w:val="left" w:pos="851"/>
        </w:tabs>
        <w:jc w:val="both"/>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447410C" w14:textId="77777777" w:rsidR="009B1CD0" w:rsidRDefault="009B1CD0" w:rsidP="009B45B9">
      <w:pPr>
        <w:tabs>
          <w:tab w:val="left" w:pos="851"/>
        </w:tabs>
        <w:jc w:val="both"/>
        <w:rPr>
          <w:rFonts w:ascii="Arial" w:hAnsi="Arial" w:cs="Arial"/>
        </w:rPr>
      </w:pPr>
    </w:p>
    <w:p w14:paraId="6C97637D"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F85370">
        <w:rPr>
          <w:rFonts w:ascii="Arial" w:hAnsi="Arial" w:cs="Arial"/>
        </w:rPr>
        <w:t>L’ensemble</w:t>
      </w:r>
      <w:r w:rsidR="009B1CD0">
        <w:rPr>
          <w:rFonts w:ascii="Arial" w:hAnsi="Arial" w:cs="Arial"/>
        </w:rPr>
        <w:t xml:space="preserve"> des membres du groupement s’engagent, sur la base de l’offre du groupement ;</w:t>
      </w:r>
    </w:p>
    <w:p w14:paraId="06D0B59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FD3FD9D" w14:textId="77777777" w:rsidR="006B5057" w:rsidRDefault="006B5057" w:rsidP="009B45B9">
      <w:pPr>
        <w:pStyle w:val="fcase1ertab"/>
        <w:tabs>
          <w:tab w:val="left" w:pos="851"/>
        </w:tabs>
        <w:ind w:left="0" w:firstLine="0"/>
        <w:rPr>
          <w:rFonts w:ascii="Arial" w:hAnsi="Arial" w:cs="Arial"/>
        </w:rPr>
      </w:pPr>
    </w:p>
    <w:p w14:paraId="52B51EA4" w14:textId="77777777" w:rsidR="009B1CD0" w:rsidRDefault="00F85370" w:rsidP="009B45B9">
      <w:pPr>
        <w:pStyle w:val="fcase1ertab"/>
        <w:tabs>
          <w:tab w:val="left" w:pos="851"/>
        </w:tabs>
        <w:ind w:left="0" w:firstLine="0"/>
        <w:rPr>
          <w:rFonts w:ascii="Arial" w:hAnsi="Arial" w:cs="Arial"/>
        </w:rPr>
      </w:pPr>
      <w:r>
        <w:rPr>
          <w:rFonts w:ascii="Arial" w:hAnsi="Arial" w:cs="Arial"/>
        </w:rPr>
        <w:t>À</w:t>
      </w:r>
      <w:r w:rsidR="009B1CD0">
        <w:rPr>
          <w:rFonts w:ascii="Arial" w:hAnsi="Arial" w:cs="Arial"/>
        </w:rPr>
        <w:t xml:space="preserve"> livrer les fournitures demandées ou à exécuter les prestations demandées :</w:t>
      </w:r>
    </w:p>
    <w:p w14:paraId="096552AC" w14:textId="77777777" w:rsidR="008D5A0D" w:rsidRDefault="008D5A0D" w:rsidP="009B45B9">
      <w:pPr>
        <w:pStyle w:val="fcase1ertab"/>
        <w:tabs>
          <w:tab w:val="left" w:pos="851"/>
        </w:tabs>
        <w:ind w:left="0" w:firstLine="0"/>
      </w:pPr>
    </w:p>
    <w:p w14:paraId="0F2142D7" w14:textId="77777777" w:rsidR="009B1CD0" w:rsidRDefault="007D7A65"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F85370">
        <w:rPr>
          <w:rFonts w:ascii="Arial" w:hAnsi="Arial" w:cs="Arial"/>
        </w:rPr>
        <w:t>Aux</w:t>
      </w:r>
      <w:r w:rsidR="009B1CD0">
        <w:rPr>
          <w:rFonts w:ascii="Arial" w:hAnsi="Arial" w:cs="Arial"/>
        </w:rPr>
        <w:t xml:space="preserve"> prix indiqués ci-dessous ;</w:t>
      </w:r>
    </w:p>
    <w:p w14:paraId="0A0DE7FC" w14:textId="77777777" w:rsidR="00717FC6" w:rsidRDefault="00717FC6" w:rsidP="005476E3">
      <w:pPr>
        <w:pStyle w:val="fcase1ertab"/>
        <w:tabs>
          <w:tab w:val="clear" w:pos="426"/>
          <w:tab w:val="left" w:pos="851"/>
        </w:tabs>
        <w:spacing w:before="120"/>
        <w:ind w:left="0" w:firstLine="0"/>
        <w:rPr>
          <w:rFonts w:ascii="Arial" w:hAnsi="Arial" w:cs="Arial"/>
        </w:rPr>
      </w:pPr>
    </w:p>
    <w:p w14:paraId="528952A9" w14:textId="77777777" w:rsidR="00796494" w:rsidRDefault="00796494" w:rsidP="00796494">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sidR="005476E3">
        <w:rPr>
          <w:rStyle w:val="Caractresdenotedebasdepage"/>
        </w:rPr>
        <w:t> </w:t>
      </w:r>
      <w:r>
        <w:t>:</w:t>
      </w:r>
    </w:p>
    <w:p w14:paraId="79350C5C" w14:textId="77777777" w:rsidR="00796494" w:rsidRDefault="00796494" w:rsidP="00796494">
      <w:pPr>
        <w:tabs>
          <w:tab w:val="left" w:pos="426"/>
          <w:tab w:val="left" w:pos="851"/>
        </w:tabs>
        <w:spacing w:before="120"/>
        <w:ind w:left="2268" w:hanging="2268"/>
        <w:jc w:val="both"/>
        <w:rPr>
          <w:rFonts w:ascii="Arial" w:hAnsi="Arial" w:cs="Arial"/>
        </w:rPr>
      </w:pPr>
      <w:r>
        <w:t xml:space="preserve">Montant </w:t>
      </w:r>
      <w:r>
        <w:rPr>
          <w:rFonts w:ascii="Arial" w:hAnsi="Arial" w:cs="Arial"/>
        </w:rPr>
        <w:t>hors taxes arrêté en chiffres à : ……………………………………………………………………………….</w:t>
      </w:r>
    </w:p>
    <w:p w14:paraId="03282601" w14:textId="77777777" w:rsidR="00796494" w:rsidRDefault="00796494" w:rsidP="00796494">
      <w:pPr>
        <w:pStyle w:val="fcase1ertab"/>
        <w:tabs>
          <w:tab w:val="left" w:pos="851"/>
        </w:tabs>
        <w:spacing w:before="120"/>
        <w:ind w:left="2268" w:hanging="2268"/>
      </w:pPr>
      <w:r>
        <w:rPr>
          <w:rFonts w:ascii="Arial" w:hAnsi="Arial" w:cs="Arial"/>
        </w:rPr>
        <w:t>Montant hors taxes arrêté en lettres à : ………………………………………………………...................................</w:t>
      </w:r>
    </w:p>
    <w:p w14:paraId="36469C27" w14:textId="77777777" w:rsidR="00796494" w:rsidRDefault="00796494" w:rsidP="00796494">
      <w:pPr>
        <w:pStyle w:val="fcase1ertab"/>
        <w:tabs>
          <w:tab w:val="clear" w:pos="426"/>
          <w:tab w:val="left" w:pos="851"/>
        </w:tabs>
        <w:spacing w:before="120"/>
        <w:ind w:left="0" w:firstLine="851"/>
        <w:rPr>
          <w:rFonts w:ascii="Arial" w:hAnsi="Arial" w:cs="Arial"/>
        </w:rPr>
      </w:pPr>
    </w:p>
    <w:p w14:paraId="4DE148F4" w14:textId="77777777" w:rsidR="00796494" w:rsidRDefault="00796494" w:rsidP="00796494">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w:t>
      </w:r>
      <w:r w:rsidR="005476E3">
        <w:t>TVA :</w:t>
      </w:r>
      <w:r>
        <w:t xml:space="preserve"> </w:t>
      </w:r>
    </w:p>
    <w:p w14:paraId="56B89FBE" w14:textId="77777777" w:rsidR="00796494" w:rsidRDefault="00796494" w:rsidP="00796494">
      <w:pPr>
        <w:tabs>
          <w:tab w:val="left" w:pos="426"/>
          <w:tab w:val="left" w:pos="851"/>
        </w:tabs>
        <w:spacing w:before="120"/>
        <w:ind w:left="1701"/>
        <w:jc w:val="both"/>
      </w:pPr>
    </w:p>
    <w:p w14:paraId="03D51378" w14:textId="77777777" w:rsidR="00796494" w:rsidRDefault="00796494" w:rsidP="00796494">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sidR="005476E3">
        <w:rPr>
          <w:rStyle w:val="Caractresdenotedebasdepage"/>
        </w:rPr>
        <w:t>4 :</w:t>
      </w:r>
    </w:p>
    <w:p w14:paraId="20589519" w14:textId="77777777" w:rsidR="00796494" w:rsidRDefault="00796494" w:rsidP="005476E3">
      <w:pPr>
        <w:pStyle w:val="fcase1ertab"/>
        <w:tabs>
          <w:tab w:val="left" w:pos="851"/>
        </w:tabs>
        <w:spacing w:before="120"/>
        <w:jc w:val="left"/>
        <w:rPr>
          <w:rFonts w:ascii="Arial" w:hAnsi="Arial" w:cs="Arial"/>
        </w:rPr>
      </w:pPr>
      <w:r>
        <w:rPr>
          <w:rFonts w:ascii="Arial" w:hAnsi="Arial" w:cs="Arial"/>
        </w:rPr>
        <w:t>Montant TTC arrêté en chiffres à : ………………………………………………………….......................................</w:t>
      </w:r>
    </w:p>
    <w:p w14:paraId="015CA3E5" w14:textId="77777777" w:rsidR="00796494" w:rsidRDefault="00796494" w:rsidP="005476E3">
      <w:pPr>
        <w:pStyle w:val="fcase1ertab"/>
        <w:tabs>
          <w:tab w:val="left" w:pos="851"/>
        </w:tabs>
        <w:spacing w:before="120"/>
        <w:rPr>
          <w:rFonts w:ascii="Arial" w:hAnsi="Arial" w:cs="Arial"/>
          <w:u w:val="single"/>
        </w:rPr>
      </w:pPr>
      <w:r>
        <w:rPr>
          <w:rFonts w:ascii="Arial" w:hAnsi="Arial" w:cs="Arial"/>
        </w:rPr>
        <w:t>Montant TTC arrêté en lettres à : ……………………………………………………………………………………….</w:t>
      </w:r>
    </w:p>
    <w:p w14:paraId="5A084A6D" w14:textId="77777777" w:rsidR="00796494" w:rsidRDefault="00796494" w:rsidP="00796494">
      <w:pPr>
        <w:pStyle w:val="fcase1ertab"/>
        <w:tabs>
          <w:tab w:val="clear" w:pos="426"/>
          <w:tab w:val="left" w:pos="851"/>
        </w:tabs>
        <w:spacing w:before="120"/>
        <w:ind w:left="0" w:firstLine="851"/>
        <w:rPr>
          <w:rFonts w:ascii="Arial" w:hAnsi="Arial" w:cs="Arial"/>
          <w:b/>
          <w:u w:val="single"/>
        </w:rPr>
      </w:pPr>
    </w:p>
    <w:p w14:paraId="0B1C2752" w14:textId="77777777" w:rsidR="005476E3" w:rsidRDefault="005476E3" w:rsidP="005476E3">
      <w:pPr>
        <w:pStyle w:val="fcase1ertab"/>
        <w:tabs>
          <w:tab w:val="clear" w:pos="426"/>
        </w:tabs>
        <w:spacing w:before="120"/>
        <w:ind w:left="851" w:firstLine="0"/>
        <w:rPr>
          <w:rFonts w:ascii="Arial" w:hAnsi="Arial" w:cs="Arial"/>
          <w:u w:val="single"/>
        </w:rPr>
      </w:pPr>
      <w:r>
        <w:rPr>
          <w:rFonts w:ascii="Arial" w:hAnsi="Arial" w:cs="Arial"/>
          <w:u w:val="single"/>
        </w:rPr>
        <w:t>OU</w:t>
      </w:r>
    </w:p>
    <w:p w14:paraId="521D2D0F" w14:textId="77777777" w:rsidR="005476E3" w:rsidRDefault="005476E3" w:rsidP="005476E3">
      <w:pPr>
        <w:pStyle w:val="fcase1ertab"/>
        <w:tabs>
          <w:tab w:val="clear" w:pos="426"/>
        </w:tabs>
        <w:spacing w:before="120"/>
        <w:ind w:left="851" w:firstLine="0"/>
      </w:pPr>
    </w:p>
    <w:p w14:paraId="44568219" w14:textId="77777777" w:rsidR="005476E3" w:rsidRDefault="005476E3" w:rsidP="005476E3">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45C9D744" w14:textId="77777777" w:rsidR="005221C0" w:rsidRDefault="005221C0" w:rsidP="00717FC6">
      <w:pPr>
        <w:pStyle w:val="fcase1ertab"/>
        <w:tabs>
          <w:tab w:val="clear" w:pos="426"/>
          <w:tab w:val="left" w:pos="851"/>
        </w:tabs>
        <w:spacing w:before="120"/>
        <w:ind w:left="0" w:firstLine="851"/>
        <w:rPr>
          <w:rFonts w:ascii="Arial" w:hAnsi="Arial" w:cs="Arial"/>
          <w:b/>
          <w:u w:val="single"/>
        </w:rPr>
      </w:pPr>
    </w:p>
    <w:p w14:paraId="6B5431E7" w14:textId="77777777" w:rsidR="00796494" w:rsidRDefault="00796494" w:rsidP="00CF4EA2">
      <w:pPr>
        <w:pStyle w:val="fcase1ertab"/>
        <w:tabs>
          <w:tab w:val="clear" w:pos="426"/>
          <w:tab w:val="left" w:pos="851"/>
        </w:tabs>
        <w:spacing w:before="120"/>
        <w:ind w:left="0" w:firstLine="851"/>
        <w:rPr>
          <w:rFonts w:ascii="Arial" w:hAnsi="Arial" w:cs="Arial"/>
          <w:b/>
          <w:u w:val="single"/>
        </w:rPr>
      </w:pPr>
    </w:p>
    <w:p w14:paraId="180B61D5" w14:textId="77777777" w:rsidR="00717FC6" w:rsidRDefault="00717FC6" w:rsidP="004C5755">
      <w:pPr>
        <w:pStyle w:val="fcase1ertab"/>
        <w:spacing w:before="120"/>
        <w:ind w:left="567" w:firstLine="0"/>
        <w:rPr>
          <w:rFonts w:ascii="Arial" w:hAnsi="Arial" w:cs="Arial"/>
          <w:u w:val="single"/>
        </w:rPr>
      </w:pPr>
    </w:p>
    <w:p w14:paraId="07B4E60C" w14:textId="77777777" w:rsidR="00796494" w:rsidRDefault="00796494" w:rsidP="00717FC6">
      <w:pPr>
        <w:pStyle w:val="fcase1ertab"/>
        <w:tabs>
          <w:tab w:val="clear" w:pos="426"/>
          <w:tab w:val="left" w:pos="851"/>
        </w:tabs>
        <w:spacing w:before="120"/>
        <w:ind w:firstLine="142"/>
        <w:rPr>
          <w:rFonts w:ascii="Arial" w:hAnsi="Arial" w:cs="Arial"/>
        </w:rPr>
      </w:pPr>
    </w:p>
    <w:p w14:paraId="41EA20A4" w14:textId="77777777" w:rsidR="00796494" w:rsidRDefault="00796494" w:rsidP="00717FC6">
      <w:pPr>
        <w:pStyle w:val="fcase1ertab"/>
        <w:tabs>
          <w:tab w:val="clear" w:pos="426"/>
          <w:tab w:val="left" w:pos="851"/>
        </w:tabs>
        <w:spacing w:before="120"/>
        <w:ind w:firstLine="142"/>
        <w:rPr>
          <w:rFonts w:ascii="Arial" w:hAnsi="Arial" w:cs="Arial"/>
        </w:rPr>
      </w:pPr>
    </w:p>
    <w:p w14:paraId="4DF31BF4" w14:textId="77777777" w:rsidR="009B1CD0" w:rsidRDefault="008E66E4" w:rsidP="009B45B9">
      <w:pPr>
        <w:tabs>
          <w:tab w:val="left" w:pos="851"/>
          <w:tab w:val="left" w:pos="6237"/>
        </w:tabs>
        <w:rPr>
          <w:rFonts w:ascii="Arial" w:hAnsi="Arial" w:cs="Arial"/>
          <w:b/>
          <w:iCs/>
          <w:sz w:val="22"/>
          <w:szCs w:val="22"/>
        </w:rPr>
      </w:pPr>
      <w:r>
        <w:rPr>
          <w:rFonts w:ascii="Arial" w:hAnsi="Arial" w:cs="Arial"/>
          <w:b/>
          <w:sz w:val="22"/>
          <w:szCs w:val="22"/>
        </w:rPr>
        <w:t>B</w:t>
      </w:r>
      <w:r w:rsidR="009B1CD0">
        <w:rPr>
          <w:rFonts w:ascii="Arial" w:hAnsi="Arial" w:cs="Arial"/>
          <w:b/>
          <w:sz w:val="22"/>
          <w:szCs w:val="22"/>
        </w:rPr>
        <w:t xml:space="preserve">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2843A75" w14:textId="77777777" w:rsidR="00354C04" w:rsidRDefault="00354C04" w:rsidP="009B45B9">
      <w:pPr>
        <w:pStyle w:val="fcase1ertab"/>
        <w:tabs>
          <w:tab w:val="left" w:pos="851"/>
        </w:tabs>
        <w:rPr>
          <w:rFonts w:ascii="Arial" w:hAnsi="Arial" w:cs="Arial"/>
          <w:i/>
          <w:iCs/>
          <w:sz w:val="18"/>
          <w:szCs w:val="18"/>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5C353AD" w14:textId="77777777" w:rsidR="00FC62F4" w:rsidRDefault="00FC62F4" w:rsidP="009B45B9">
      <w:pPr>
        <w:pStyle w:val="fcase1ertab"/>
        <w:tabs>
          <w:tab w:val="left" w:pos="851"/>
        </w:tabs>
        <w:rPr>
          <w:rFonts w:ascii="Arial" w:hAnsi="Arial" w:cs="Arial"/>
          <w:i/>
          <w:iCs/>
          <w:sz w:val="18"/>
          <w:szCs w:val="18"/>
        </w:rPr>
      </w:pPr>
    </w:p>
    <w:p w14:paraId="516DDE07" w14:textId="77777777" w:rsidR="00FC62F4" w:rsidRDefault="00FC62F4" w:rsidP="00FC62F4">
      <w:pPr>
        <w:pStyle w:val="fcasegauche"/>
        <w:tabs>
          <w:tab w:val="left" w:pos="851"/>
        </w:tabs>
        <w:spacing w:after="0"/>
        <w:ind w:left="0" w:firstLine="0"/>
        <w:rPr>
          <w:rFonts w:ascii="Arial" w:hAnsi="Arial" w:cs="Arial"/>
          <w:bCs/>
          <w:iCs/>
        </w:rPr>
      </w:pPr>
      <w:r>
        <w:rPr>
          <w:rFonts w:ascii="Arial" w:hAnsi="Arial" w:cs="Arial"/>
          <w:b/>
          <w:bCs/>
          <w:iCs/>
          <w:u w:val="single"/>
        </w:rPr>
        <w:t>En cas de groupement, l’annexe n°2</w:t>
      </w:r>
      <w:r w:rsidRPr="00A22AD2">
        <w:rPr>
          <w:rFonts w:ascii="Arial" w:hAnsi="Arial" w:cs="Arial"/>
          <w:b/>
          <w:bCs/>
          <w:iCs/>
          <w:u w:val="single"/>
        </w:rPr>
        <w:t xml:space="preserve"> </w:t>
      </w:r>
      <w:r>
        <w:rPr>
          <w:rFonts w:ascii="Arial" w:hAnsi="Arial" w:cs="Arial"/>
          <w:b/>
          <w:bCs/>
          <w:iCs/>
          <w:u w:val="single"/>
        </w:rPr>
        <w:t xml:space="preserve">ATTRI1 </w:t>
      </w:r>
      <w:r w:rsidRPr="00A22AD2">
        <w:rPr>
          <w:rFonts w:ascii="Arial" w:hAnsi="Arial" w:cs="Arial"/>
          <w:b/>
          <w:bCs/>
          <w:iCs/>
          <w:u w:val="single"/>
        </w:rPr>
        <w:t xml:space="preserve">« désignation des co-traitants et répartition des co-traitants » sera </w:t>
      </w:r>
      <w:r>
        <w:rPr>
          <w:rFonts w:ascii="Arial" w:hAnsi="Arial" w:cs="Arial"/>
          <w:b/>
          <w:bCs/>
          <w:iCs/>
          <w:u w:val="single"/>
        </w:rPr>
        <w:t>également complété et joint à l’</w:t>
      </w:r>
      <w:r w:rsidRPr="00A22AD2">
        <w:rPr>
          <w:rFonts w:ascii="Arial" w:hAnsi="Arial" w:cs="Arial"/>
          <w:b/>
          <w:bCs/>
          <w:iCs/>
          <w:u w:val="single"/>
        </w:rPr>
        <w:t>acte d’engagement</w:t>
      </w:r>
      <w:r>
        <w:rPr>
          <w:rFonts w:ascii="Arial" w:hAnsi="Arial" w:cs="Arial"/>
          <w:bCs/>
          <w:iCs/>
        </w:rPr>
        <w:t xml:space="preserve">. </w:t>
      </w:r>
    </w:p>
    <w:p w14:paraId="7EEB9CA3" w14:textId="77777777" w:rsidR="00FC62F4" w:rsidRDefault="00FC62F4" w:rsidP="00FC62F4">
      <w:pPr>
        <w:pStyle w:val="fcase1ertab"/>
        <w:tabs>
          <w:tab w:val="left" w:pos="851"/>
        </w:tabs>
        <w:ind w:left="0" w:firstLine="0"/>
        <w:rPr>
          <w:rFonts w:ascii="Arial" w:hAnsi="Arial" w:cs="Arial"/>
        </w:rPr>
      </w:pPr>
    </w:p>
    <w:p w14:paraId="2FE52136" w14:textId="77777777" w:rsidR="00036500" w:rsidRDefault="00036500" w:rsidP="009B45B9">
      <w:pPr>
        <w:tabs>
          <w:tab w:val="left" w:pos="851"/>
          <w:tab w:val="left" w:pos="6237"/>
        </w:tabs>
        <w:rPr>
          <w:rFonts w:ascii="Arial" w:hAnsi="Arial" w:cs="Arial"/>
          <w:i/>
          <w:iCs/>
          <w:sz w:val="18"/>
          <w:szCs w:val="18"/>
        </w:rPr>
      </w:pPr>
    </w:p>
    <w:p w14:paraId="0437E22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EEC656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DFA51AA"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71BEAB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B9B5771"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507F6A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D8E106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E19026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07F382F"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B43B68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17640E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0A48FE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3123F4"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C3D005D"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294C34F" w14:textId="77777777">
        <w:trPr>
          <w:trHeight w:val="1021"/>
        </w:trPr>
        <w:tc>
          <w:tcPr>
            <w:tcW w:w="4503" w:type="dxa"/>
            <w:tcBorders>
              <w:top w:val="single" w:sz="4" w:space="0" w:color="000000"/>
              <w:left w:val="single" w:sz="4" w:space="0" w:color="000000"/>
            </w:tcBorders>
            <w:shd w:val="clear" w:color="auto" w:fill="CCFFFF"/>
          </w:tcPr>
          <w:p w14:paraId="3FBDD1C6"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025816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9E14804" w14:textId="77777777" w:rsidR="009B1CD0" w:rsidRDefault="009B1CD0" w:rsidP="006F3DF9">
            <w:pPr>
              <w:tabs>
                <w:tab w:val="left" w:pos="851"/>
              </w:tabs>
              <w:snapToGrid w:val="0"/>
              <w:jc w:val="both"/>
              <w:rPr>
                <w:rFonts w:ascii="Arial" w:hAnsi="Arial" w:cs="Arial"/>
              </w:rPr>
            </w:pPr>
          </w:p>
        </w:tc>
      </w:tr>
      <w:tr w:rsidR="009B1CD0" w14:paraId="73F5FB57" w14:textId="77777777">
        <w:trPr>
          <w:trHeight w:val="1021"/>
        </w:trPr>
        <w:tc>
          <w:tcPr>
            <w:tcW w:w="4503" w:type="dxa"/>
            <w:tcBorders>
              <w:left w:val="single" w:sz="4" w:space="0" w:color="000000"/>
            </w:tcBorders>
          </w:tcPr>
          <w:p w14:paraId="201558D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DFEBB6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60673F58" w14:textId="77777777" w:rsidR="009B1CD0" w:rsidRDefault="009B1CD0" w:rsidP="006F3DF9">
            <w:pPr>
              <w:tabs>
                <w:tab w:val="left" w:pos="851"/>
              </w:tabs>
              <w:snapToGrid w:val="0"/>
              <w:jc w:val="both"/>
              <w:rPr>
                <w:rFonts w:ascii="Arial" w:hAnsi="Arial" w:cs="Arial"/>
              </w:rPr>
            </w:pPr>
          </w:p>
        </w:tc>
      </w:tr>
      <w:tr w:rsidR="009B1CD0" w14:paraId="2DA52248" w14:textId="77777777">
        <w:trPr>
          <w:trHeight w:val="1021"/>
        </w:trPr>
        <w:tc>
          <w:tcPr>
            <w:tcW w:w="4503" w:type="dxa"/>
            <w:tcBorders>
              <w:left w:val="single" w:sz="4" w:space="0" w:color="000000"/>
              <w:bottom w:val="single" w:sz="4" w:space="0" w:color="000000"/>
            </w:tcBorders>
            <w:shd w:val="clear" w:color="auto" w:fill="CCFFFF"/>
          </w:tcPr>
          <w:p w14:paraId="3EB839C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C8D8D3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D6E5AFB" w14:textId="77777777" w:rsidR="009B1CD0" w:rsidRDefault="009B1CD0" w:rsidP="006F3DF9">
            <w:pPr>
              <w:tabs>
                <w:tab w:val="left" w:pos="851"/>
              </w:tabs>
              <w:snapToGrid w:val="0"/>
              <w:jc w:val="both"/>
              <w:rPr>
                <w:rFonts w:ascii="Arial" w:hAnsi="Arial" w:cs="Arial"/>
              </w:rPr>
            </w:pPr>
          </w:p>
        </w:tc>
      </w:tr>
    </w:tbl>
    <w:p w14:paraId="3320E87E" w14:textId="77777777" w:rsidR="009B1CD0" w:rsidRDefault="009B1CD0" w:rsidP="006C4338">
      <w:pPr>
        <w:tabs>
          <w:tab w:val="left" w:pos="851"/>
          <w:tab w:val="left" w:pos="6237"/>
        </w:tabs>
      </w:pPr>
    </w:p>
    <w:p w14:paraId="1083F66E" w14:textId="77777777" w:rsidR="004060FB" w:rsidRDefault="004060FB" w:rsidP="006C4338">
      <w:pPr>
        <w:tabs>
          <w:tab w:val="left" w:pos="851"/>
          <w:tab w:val="left" w:pos="6237"/>
        </w:tabs>
      </w:pPr>
    </w:p>
    <w:p w14:paraId="31918678" w14:textId="77777777" w:rsidR="004060FB" w:rsidRDefault="004060FB" w:rsidP="006C4338">
      <w:pPr>
        <w:tabs>
          <w:tab w:val="left" w:pos="851"/>
          <w:tab w:val="left" w:pos="6237"/>
        </w:tabs>
      </w:pPr>
    </w:p>
    <w:p w14:paraId="36E07F63" w14:textId="77777777" w:rsidR="009B1CD0" w:rsidRDefault="009B1CD0" w:rsidP="006C4338">
      <w:pPr>
        <w:pStyle w:val="fcasegauche"/>
        <w:tabs>
          <w:tab w:val="left" w:pos="851"/>
        </w:tabs>
        <w:spacing w:after="0"/>
        <w:ind w:left="0" w:firstLine="0"/>
        <w:rPr>
          <w:rFonts w:ascii="Arial" w:hAnsi="Arial" w:cs="Arial"/>
          <w:bCs/>
          <w:iCs/>
        </w:rPr>
      </w:pPr>
    </w:p>
    <w:p w14:paraId="5D83D1F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51B5BEF"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5A299D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9F3D764" w14:textId="77777777" w:rsidR="009B1CD0" w:rsidRDefault="009B122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4A9B09D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8D485BF"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C1BBCAA"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5F219C26" w14:textId="77777777" w:rsidR="009B1CD0" w:rsidRDefault="009B122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27704834"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98ECA09" w14:textId="77777777" w:rsidR="00717FC6" w:rsidRDefault="00717FC6" w:rsidP="00E47798">
      <w:pPr>
        <w:pStyle w:val="fcasegauche"/>
        <w:tabs>
          <w:tab w:val="left" w:pos="426"/>
          <w:tab w:val="left" w:pos="851"/>
        </w:tabs>
        <w:spacing w:after="0"/>
        <w:ind w:left="0" w:firstLine="0"/>
        <w:jc w:val="left"/>
        <w:rPr>
          <w:rFonts w:ascii="Arial" w:hAnsi="Arial" w:cs="Arial"/>
          <w:b/>
        </w:rPr>
      </w:pPr>
    </w:p>
    <w:p w14:paraId="15E97844" w14:textId="77777777" w:rsidR="00717FC6" w:rsidRDefault="00717FC6" w:rsidP="00E47798">
      <w:pPr>
        <w:pStyle w:val="fcasegauche"/>
        <w:tabs>
          <w:tab w:val="left" w:pos="426"/>
          <w:tab w:val="left" w:pos="851"/>
        </w:tabs>
        <w:spacing w:after="0"/>
        <w:ind w:left="0" w:firstLine="0"/>
        <w:jc w:val="left"/>
        <w:rPr>
          <w:rFonts w:ascii="Arial" w:hAnsi="Arial" w:cs="Arial"/>
          <w:b/>
        </w:rPr>
      </w:pPr>
    </w:p>
    <w:p w14:paraId="38B776A3" w14:textId="77777777" w:rsidR="00717FC6" w:rsidRDefault="00717FC6" w:rsidP="00E47798">
      <w:pPr>
        <w:pStyle w:val="fcasegauche"/>
        <w:tabs>
          <w:tab w:val="left" w:pos="426"/>
          <w:tab w:val="left" w:pos="851"/>
        </w:tabs>
        <w:spacing w:after="0"/>
        <w:ind w:left="0" w:firstLine="0"/>
        <w:jc w:val="left"/>
        <w:rPr>
          <w:rFonts w:ascii="Arial" w:hAnsi="Arial" w:cs="Arial"/>
          <w:b/>
        </w:rPr>
      </w:pPr>
    </w:p>
    <w:p w14:paraId="714F0BF3" w14:textId="77777777" w:rsidR="00717FC6" w:rsidRDefault="00717FC6" w:rsidP="00E47798">
      <w:pPr>
        <w:pStyle w:val="fcasegauche"/>
        <w:tabs>
          <w:tab w:val="left" w:pos="426"/>
          <w:tab w:val="left" w:pos="851"/>
        </w:tabs>
        <w:spacing w:after="0"/>
        <w:ind w:left="0" w:firstLine="0"/>
        <w:jc w:val="left"/>
        <w:rPr>
          <w:rFonts w:ascii="Arial" w:hAnsi="Arial" w:cs="Arial"/>
          <w:b/>
        </w:rPr>
      </w:pPr>
    </w:p>
    <w:p w14:paraId="008A6716" w14:textId="77777777" w:rsidR="00717FC6" w:rsidRDefault="00950B1D" w:rsidP="00E47798">
      <w:pPr>
        <w:pStyle w:val="fcasegauche"/>
        <w:tabs>
          <w:tab w:val="left" w:pos="426"/>
          <w:tab w:val="left" w:pos="851"/>
        </w:tabs>
        <w:spacing w:after="0"/>
        <w:ind w:left="0" w:firstLine="0"/>
        <w:jc w:val="left"/>
        <w:rPr>
          <w:rFonts w:ascii="Arial" w:hAnsi="Arial" w:cs="Arial"/>
          <w:b/>
        </w:rPr>
      </w:pPr>
      <w:r>
        <w:rPr>
          <w:rFonts w:ascii="Arial" w:hAnsi="Arial" w:cs="Arial"/>
          <w:b/>
        </w:rPr>
        <w:t xml:space="preserve">Tout changement de RIB doit être impérativement signalé et fera l’objet d’un avenant. </w:t>
      </w:r>
    </w:p>
    <w:p w14:paraId="58A1699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35BD0D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466D1DF"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678E19B9" w14:textId="77777777" w:rsidR="009B1CD0" w:rsidRDefault="009B1CD0" w:rsidP="00934503">
      <w:pPr>
        <w:tabs>
          <w:tab w:val="left" w:pos="426"/>
          <w:tab w:val="left" w:pos="851"/>
        </w:tabs>
        <w:rPr>
          <w:rFonts w:ascii="Arial" w:hAnsi="Arial" w:cs="Arial"/>
          <w:b/>
        </w:rPr>
      </w:pPr>
    </w:p>
    <w:p w14:paraId="517DB38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E5C723E" w14:textId="77777777" w:rsidR="009B1CD0" w:rsidRDefault="009B1CD0" w:rsidP="00E07678">
      <w:pPr>
        <w:tabs>
          <w:tab w:val="left" w:pos="851"/>
        </w:tabs>
        <w:rPr>
          <w:rFonts w:ascii="Arial" w:hAnsi="Arial" w:cs="Arial"/>
          <w:b/>
        </w:rPr>
      </w:pPr>
      <w:r>
        <w:rPr>
          <w:rFonts w:ascii="Arial" w:hAnsi="Arial" w:cs="Arial"/>
          <w:i/>
          <w:sz w:val="18"/>
          <w:szCs w:val="18"/>
        </w:rPr>
        <w:t>(Cocher la case correspondante.)</w:t>
      </w:r>
    </w:p>
    <w:p w14:paraId="1B97A392" w14:textId="77777777" w:rsidR="009B1CD0" w:rsidRDefault="009B1CD0" w:rsidP="009B45B9">
      <w:pPr>
        <w:tabs>
          <w:tab w:val="left" w:pos="426"/>
          <w:tab w:val="left" w:pos="851"/>
        </w:tabs>
        <w:jc w:val="both"/>
        <w:rPr>
          <w:rFonts w:ascii="Arial" w:hAnsi="Arial" w:cs="Arial"/>
          <w:b/>
        </w:rPr>
      </w:pPr>
    </w:p>
    <w:p w14:paraId="236AD2DC" w14:textId="77777777" w:rsidR="00717FC6" w:rsidRDefault="00717FC6" w:rsidP="00717FC6">
      <w:pPr>
        <w:ind w:left="29"/>
        <w:rPr>
          <w:rFonts w:ascii="Arial" w:hAnsi="Arial" w:cs="Arial"/>
        </w:rPr>
      </w:pPr>
      <w:r w:rsidRPr="00717FC6">
        <w:rPr>
          <w:rFonts w:ascii="Arial" w:hAnsi="Arial" w:cs="Arial"/>
          <w:b/>
        </w:rPr>
        <w:t>Nota :</w:t>
      </w:r>
      <w:r w:rsidRPr="00717FC6">
        <w:rPr>
          <w:rFonts w:ascii="Arial" w:hAnsi="Arial" w:cs="Arial"/>
        </w:rPr>
        <w:t xml:space="preserve"> Si aucune case n'est cochée, ou si les deux cases sont cochées, le pouvoir adjudicateur considérera que l'entreprise renonce au bénéfice de l'avance. </w:t>
      </w:r>
    </w:p>
    <w:p w14:paraId="54280BF3" w14:textId="77777777" w:rsidR="00717FC6" w:rsidRDefault="00717FC6" w:rsidP="00717FC6">
      <w:pPr>
        <w:ind w:left="29"/>
        <w:rPr>
          <w:rFonts w:ascii="Arial" w:hAnsi="Arial" w:cs="Arial"/>
        </w:rPr>
      </w:pPr>
    </w:p>
    <w:p w14:paraId="1F5F54CD" w14:textId="77777777" w:rsidR="00717FC6" w:rsidRDefault="00717FC6" w:rsidP="009B45B9">
      <w:pPr>
        <w:tabs>
          <w:tab w:val="left" w:pos="426"/>
          <w:tab w:val="left" w:pos="851"/>
        </w:tabs>
        <w:jc w:val="both"/>
        <w:rPr>
          <w:rFonts w:ascii="Arial" w:hAnsi="Arial" w:cs="Arial"/>
          <w:b/>
        </w:rPr>
      </w:pPr>
    </w:p>
    <w:p w14:paraId="2745090D" w14:textId="77777777" w:rsidR="009B1CD0" w:rsidRDefault="009B1CD0" w:rsidP="00C044EF">
      <w:pPr>
        <w:pStyle w:val="Titre4"/>
        <w:tabs>
          <w:tab w:val="clear" w:pos="4111"/>
          <w:tab w:val="left" w:pos="426"/>
          <w:tab w:val="left" w:pos="851"/>
        </w:tabs>
        <w:rPr>
          <w:sz w:val="22"/>
          <w:szCs w:val="22"/>
        </w:rPr>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1E7903A1" w14:textId="77777777" w:rsidR="00F2176C" w:rsidRDefault="00F2176C" w:rsidP="00F2176C"/>
    <w:p w14:paraId="238CEB0A" w14:textId="440B3EEE" w:rsidR="00FC62F4" w:rsidRDefault="00FC62F4" w:rsidP="00FC62F4">
      <w:pPr>
        <w:suppressAutoHyphens w:val="0"/>
        <w:rPr>
          <w:rFonts w:ascii="Arial" w:eastAsia="Calibri" w:hAnsi="Arial" w:cs="Arial"/>
          <w:lang w:eastAsia="en-US"/>
        </w:rPr>
      </w:pPr>
      <w:r w:rsidRPr="00DA6731">
        <w:rPr>
          <w:rFonts w:ascii="Arial" w:eastAsia="Calibri" w:hAnsi="Arial" w:cs="Arial"/>
          <w:b/>
          <w:highlight w:val="cyan"/>
          <w:lang w:eastAsia="en-US"/>
        </w:rPr>
        <w:t>Le délai d’exécution du marché est de 0</w:t>
      </w:r>
      <w:r w:rsidR="00DA6731" w:rsidRPr="00DA6731">
        <w:rPr>
          <w:rFonts w:ascii="Arial" w:eastAsia="Calibri" w:hAnsi="Arial" w:cs="Arial"/>
          <w:b/>
          <w:highlight w:val="cyan"/>
          <w:lang w:eastAsia="en-US"/>
        </w:rPr>
        <w:t>6</w:t>
      </w:r>
      <w:r w:rsidRPr="00DA6731">
        <w:rPr>
          <w:rFonts w:ascii="Arial" w:eastAsia="Calibri" w:hAnsi="Arial" w:cs="Arial"/>
          <w:b/>
          <w:highlight w:val="cyan"/>
          <w:lang w:eastAsia="en-US"/>
        </w:rPr>
        <w:t xml:space="preserve"> mois</w:t>
      </w:r>
      <w:r w:rsidRPr="00DA6731">
        <w:rPr>
          <w:rFonts w:ascii="Arial" w:eastAsia="Calibri" w:hAnsi="Arial" w:cs="Arial"/>
          <w:highlight w:val="cyan"/>
          <w:lang w:eastAsia="en-US"/>
        </w:rPr>
        <w:t>.</w:t>
      </w:r>
      <w:r w:rsidRPr="0078653A">
        <w:rPr>
          <w:rFonts w:ascii="Arial" w:eastAsia="Calibri" w:hAnsi="Arial" w:cs="Arial"/>
          <w:lang w:eastAsia="en-US"/>
        </w:rPr>
        <w:t xml:space="preserve"> Il comprend la période de préparation et le délai d’exécution des travaux définis ci-après : </w:t>
      </w:r>
    </w:p>
    <w:p w14:paraId="7021B745" w14:textId="77777777" w:rsidR="00FC62F4" w:rsidRPr="0078653A" w:rsidRDefault="00FC62F4" w:rsidP="00FC62F4">
      <w:pPr>
        <w:suppressAutoHyphens w:val="0"/>
        <w:rPr>
          <w:rFonts w:ascii="Arial" w:eastAsia="Calibri" w:hAnsi="Arial" w:cs="Arial"/>
          <w:lang w:eastAsia="en-US"/>
        </w:rPr>
      </w:pPr>
    </w:p>
    <w:p w14:paraId="5880CDB2" w14:textId="289F9807" w:rsidR="00FC62F4" w:rsidRDefault="00FC62F4" w:rsidP="00FC62F4">
      <w:pPr>
        <w:suppressAutoHyphens w:val="0"/>
        <w:jc w:val="both"/>
        <w:rPr>
          <w:rFonts w:ascii="Arial" w:eastAsia="Calibri" w:hAnsi="Arial" w:cs="Arial"/>
          <w:lang w:eastAsia="en-US"/>
        </w:rPr>
      </w:pPr>
      <w:r w:rsidRPr="0078653A">
        <w:rPr>
          <w:rFonts w:ascii="Arial" w:eastAsia="Calibri" w:hAnsi="Arial" w:cs="Arial"/>
          <w:b/>
          <w:lang w:eastAsia="en-US"/>
        </w:rPr>
        <w:t>-</w:t>
      </w:r>
      <w:r>
        <w:rPr>
          <w:rFonts w:ascii="Arial" w:eastAsia="Calibri" w:hAnsi="Arial" w:cs="Arial"/>
          <w:b/>
          <w:lang w:eastAsia="en-US"/>
        </w:rPr>
        <w:t xml:space="preserve"> </w:t>
      </w:r>
      <w:r w:rsidRPr="0078653A">
        <w:rPr>
          <w:rFonts w:ascii="Arial" w:eastAsia="Calibri" w:hAnsi="Arial" w:cs="Arial"/>
          <w:b/>
          <w:lang w:eastAsia="en-US"/>
        </w:rPr>
        <w:t xml:space="preserve">La période </w:t>
      </w:r>
      <w:r>
        <w:rPr>
          <w:rFonts w:ascii="Arial" w:eastAsia="Calibri" w:hAnsi="Arial" w:cs="Arial"/>
          <w:b/>
          <w:lang w:eastAsia="en-US"/>
        </w:rPr>
        <w:t xml:space="preserve">de préparation, d’une durée </w:t>
      </w:r>
      <w:r w:rsidRPr="00DA6731">
        <w:rPr>
          <w:rFonts w:ascii="Arial" w:eastAsia="Calibri" w:hAnsi="Arial" w:cs="Arial"/>
          <w:b/>
          <w:highlight w:val="cyan"/>
          <w:lang w:eastAsia="en-US"/>
        </w:rPr>
        <w:t xml:space="preserve">de </w:t>
      </w:r>
      <w:r w:rsidR="00DA6731" w:rsidRPr="00DA6731">
        <w:rPr>
          <w:rFonts w:ascii="Arial" w:eastAsia="Calibri" w:hAnsi="Arial" w:cs="Arial"/>
          <w:b/>
          <w:highlight w:val="cyan"/>
          <w:lang w:eastAsia="en-US"/>
        </w:rPr>
        <w:t>4</w:t>
      </w:r>
      <w:r w:rsidRPr="00DA6731">
        <w:rPr>
          <w:rFonts w:ascii="Arial" w:eastAsia="Calibri" w:hAnsi="Arial" w:cs="Arial"/>
          <w:b/>
          <w:highlight w:val="cyan"/>
          <w:lang w:eastAsia="en-US"/>
        </w:rPr>
        <w:t xml:space="preserve"> mois</w:t>
      </w:r>
      <w:r w:rsidRPr="0078653A">
        <w:rPr>
          <w:rFonts w:ascii="Arial" w:eastAsia="Calibri" w:hAnsi="Arial" w:cs="Arial"/>
          <w:lang w:eastAsia="en-US"/>
        </w:rPr>
        <w:t xml:space="preserve">, commence à courir dès la notification </w:t>
      </w:r>
      <w:r w:rsidRPr="000B0533">
        <w:rPr>
          <w:rFonts w:ascii="Arial" w:hAnsi="Arial" w:cs="Arial"/>
          <w:i/>
        </w:rPr>
        <w:t>(par courriel ou via PLACE)</w:t>
      </w:r>
      <w:r>
        <w:rPr>
          <w:rFonts w:ascii="Arial" w:hAnsi="Arial" w:cs="Arial"/>
          <w:i/>
        </w:rPr>
        <w:t xml:space="preserve"> </w:t>
      </w:r>
      <w:r w:rsidRPr="0078653A">
        <w:rPr>
          <w:rFonts w:ascii="Arial" w:eastAsia="Calibri" w:hAnsi="Arial" w:cs="Arial"/>
          <w:lang w:eastAsia="en-US"/>
        </w:rPr>
        <w:t>de l’ordre de service de démarrage de la phase de préparation du chantier du marché.</w:t>
      </w:r>
    </w:p>
    <w:p w14:paraId="60601AC6" w14:textId="77777777" w:rsidR="00FC62F4" w:rsidRPr="0078653A" w:rsidRDefault="00FC62F4" w:rsidP="00FC62F4">
      <w:pPr>
        <w:suppressAutoHyphens w:val="0"/>
        <w:jc w:val="both"/>
        <w:rPr>
          <w:rFonts w:ascii="Arial" w:eastAsia="Calibri" w:hAnsi="Arial" w:cs="Arial"/>
          <w:lang w:eastAsia="en-US"/>
        </w:rPr>
      </w:pPr>
    </w:p>
    <w:p w14:paraId="61F01A75" w14:textId="63767343" w:rsidR="00FC62F4" w:rsidRDefault="00FC62F4" w:rsidP="00FC62F4">
      <w:pPr>
        <w:jc w:val="both"/>
        <w:rPr>
          <w:rFonts w:ascii="Arial" w:hAnsi="Arial" w:cs="Arial"/>
        </w:rPr>
      </w:pPr>
      <w:r w:rsidRPr="0078653A">
        <w:rPr>
          <w:rFonts w:ascii="Arial" w:hAnsi="Arial" w:cs="Arial"/>
          <w:b/>
        </w:rPr>
        <w:t xml:space="preserve">-Le délai d’exécution des travaux est </w:t>
      </w:r>
      <w:r w:rsidRPr="00DA6731">
        <w:rPr>
          <w:rFonts w:ascii="Arial" w:hAnsi="Arial" w:cs="Arial"/>
          <w:b/>
          <w:highlight w:val="cyan"/>
        </w:rPr>
        <w:t xml:space="preserve">de </w:t>
      </w:r>
      <w:r w:rsidR="00D0040F" w:rsidRPr="00DA6731">
        <w:rPr>
          <w:rFonts w:ascii="Arial" w:hAnsi="Arial" w:cs="Arial"/>
          <w:b/>
          <w:highlight w:val="cyan"/>
        </w:rPr>
        <w:t>2</w:t>
      </w:r>
      <w:r w:rsidRPr="00DA6731">
        <w:rPr>
          <w:rFonts w:ascii="Arial" w:hAnsi="Arial" w:cs="Arial"/>
          <w:b/>
          <w:highlight w:val="cyan"/>
        </w:rPr>
        <w:t xml:space="preserve"> mois.</w:t>
      </w:r>
      <w:r w:rsidRPr="0078653A">
        <w:rPr>
          <w:rFonts w:ascii="Arial" w:hAnsi="Arial" w:cs="Arial"/>
          <w:b/>
        </w:rPr>
        <w:t xml:space="preserve"> </w:t>
      </w:r>
      <w:r w:rsidRPr="0078653A">
        <w:rPr>
          <w:rFonts w:ascii="Arial" w:hAnsi="Arial" w:cs="Arial"/>
        </w:rPr>
        <w:t>Ce délai d’exécution commence à courir à compter d’une date qui sera fixée par un ordre de service de commencement des travaux (date qui ne peut être antérieure à l’expiration de la période de préparation).</w:t>
      </w:r>
    </w:p>
    <w:p w14:paraId="5333F65C" w14:textId="77777777" w:rsidR="00FC62F4" w:rsidRPr="0078653A" w:rsidRDefault="00FC62F4" w:rsidP="00FC62F4">
      <w:pPr>
        <w:jc w:val="both"/>
        <w:rPr>
          <w:rFonts w:ascii="Arial" w:hAnsi="Arial" w:cs="Arial"/>
        </w:rPr>
      </w:pPr>
    </w:p>
    <w:p w14:paraId="0B7F0AEE" w14:textId="77777777" w:rsidR="00F2176C" w:rsidRDefault="00F2176C" w:rsidP="009B45B9">
      <w:pPr>
        <w:pStyle w:val="fcasegauche"/>
        <w:tabs>
          <w:tab w:val="left" w:pos="426"/>
          <w:tab w:val="left" w:pos="851"/>
        </w:tabs>
        <w:spacing w:after="0"/>
        <w:ind w:left="0" w:firstLine="0"/>
        <w:jc w:val="left"/>
        <w:rPr>
          <w:rFonts w:ascii="Arial" w:hAnsi="Arial" w:cs="Arial"/>
        </w:rPr>
      </w:pPr>
    </w:p>
    <w:p w14:paraId="23D30855" w14:textId="77777777" w:rsidR="009B1CD0" w:rsidRPr="00F2176C" w:rsidRDefault="009B1CD0" w:rsidP="009B45B9">
      <w:pPr>
        <w:pStyle w:val="fcasegauche"/>
        <w:tabs>
          <w:tab w:val="left" w:pos="426"/>
          <w:tab w:val="left" w:pos="851"/>
        </w:tabs>
        <w:spacing w:after="0"/>
        <w:ind w:left="0" w:firstLine="0"/>
        <w:jc w:val="left"/>
        <w:rPr>
          <w:rFonts w:ascii="Arial" w:hAnsi="Arial" w:cs="Arial"/>
          <w:i/>
          <w:sz w:val="18"/>
          <w:szCs w:val="18"/>
        </w:rPr>
      </w:pPr>
      <w:r w:rsidRPr="00F2176C">
        <w:rPr>
          <w:rFonts w:ascii="Arial" w:hAnsi="Arial" w:cs="Arial"/>
        </w:rPr>
        <w:t xml:space="preserve">Le marché </w:t>
      </w:r>
      <w:r w:rsidR="00FE48C9" w:rsidRPr="00F2176C">
        <w:rPr>
          <w:rFonts w:ascii="Arial" w:hAnsi="Arial" w:cs="Arial"/>
        </w:rPr>
        <w:t>public</w:t>
      </w:r>
      <w:r w:rsidRPr="00F2176C">
        <w:rPr>
          <w:rFonts w:ascii="Arial" w:hAnsi="Arial" w:cs="Arial"/>
        </w:rPr>
        <w:t xml:space="preserve"> est reconductible :</w:t>
      </w:r>
      <w:r w:rsidRPr="00F2176C">
        <w:tab/>
      </w:r>
      <w:r w:rsidRPr="00F2176C">
        <w:tab/>
      </w:r>
      <w:r w:rsidR="00B7735F">
        <w:fldChar w:fldCharType="begin">
          <w:ffData>
            <w:name w:val=""/>
            <w:enabled w:val="0"/>
            <w:calcOnExit w:val="0"/>
            <w:checkBox>
              <w:size w:val="20"/>
              <w:default w:val="1"/>
            </w:checkBox>
          </w:ffData>
        </w:fldChar>
      </w:r>
      <w:r w:rsidR="00B7735F">
        <w:instrText xml:space="preserve"> FORMCHECKBOX </w:instrText>
      </w:r>
      <w:r w:rsidR="00B7735F">
        <w:fldChar w:fldCharType="separate"/>
      </w:r>
      <w:r w:rsidR="00B7735F">
        <w:fldChar w:fldCharType="end"/>
      </w:r>
      <w:r w:rsidRPr="00F2176C">
        <w:tab/>
      </w:r>
      <w:r w:rsidR="009D661E" w:rsidRPr="00F2176C">
        <w:t>Non</w:t>
      </w:r>
      <w:r w:rsidRPr="00F2176C">
        <w:tab/>
      </w:r>
      <w:r w:rsidRPr="00F2176C">
        <w:tab/>
      </w:r>
      <w:r w:rsidRPr="00F2176C">
        <w:tab/>
      </w:r>
      <w:r w:rsidR="00656E75" w:rsidRPr="00F2176C">
        <w:fldChar w:fldCharType="begin">
          <w:ffData>
            <w:name w:val=""/>
            <w:enabled/>
            <w:calcOnExit w:val="0"/>
            <w:checkBox>
              <w:size w:val="20"/>
              <w:default w:val="0"/>
            </w:checkBox>
          </w:ffData>
        </w:fldChar>
      </w:r>
      <w:r w:rsidR="00656E75" w:rsidRPr="00F2176C">
        <w:instrText xml:space="preserve"> FORMCHECKBOX </w:instrText>
      </w:r>
      <w:r w:rsidR="00656E75" w:rsidRPr="00F2176C">
        <w:fldChar w:fldCharType="separate"/>
      </w:r>
      <w:r w:rsidR="00656E75" w:rsidRPr="00F2176C">
        <w:fldChar w:fldCharType="end"/>
      </w:r>
      <w:r w:rsidRPr="00F2176C">
        <w:tab/>
      </w:r>
      <w:r w:rsidR="009D661E" w:rsidRPr="00F2176C">
        <w:t>Oui</w:t>
      </w:r>
    </w:p>
    <w:p w14:paraId="71F35D5F" w14:textId="77777777" w:rsidR="009B1CD0" w:rsidRDefault="009B1CD0" w:rsidP="009B45B9">
      <w:pPr>
        <w:tabs>
          <w:tab w:val="left" w:pos="851"/>
        </w:tabs>
        <w:rPr>
          <w:rFonts w:ascii="Arial" w:hAnsi="Arial" w:cs="Arial"/>
        </w:rPr>
      </w:pPr>
      <w:r w:rsidRPr="00F2176C">
        <w:rPr>
          <w:rFonts w:ascii="Arial" w:hAnsi="Arial" w:cs="Arial"/>
          <w:i/>
          <w:sz w:val="18"/>
          <w:szCs w:val="18"/>
        </w:rPr>
        <w:t>(Cocher la case correspondante.)</w:t>
      </w:r>
    </w:p>
    <w:p w14:paraId="20520411" w14:textId="77777777" w:rsidR="009B1CD0" w:rsidRDefault="009B1CD0" w:rsidP="009B45B9">
      <w:pPr>
        <w:tabs>
          <w:tab w:val="left" w:pos="426"/>
          <w:tab w:val="left" w:pos="851"/>
        </w:tabs>
        <w:jc w:val="both"/>
        <w:rPr>
          <w:rFonts w:ascii="Arial" w:hAnsi="Arial" w:cs="Arial"/>
        </w:rPr>
      </w:pPr>
    </w:p>
    <w:p w14:paraId="0572D214" w14:textId="77777777" w:rsidR="008D5A0D" w:rsidRDefault="008D5A0D" w:rsidP="00717FC6">
      <w:pPr>
        <w:tabs>
          <w:tab w:val="left" w:pos="426"/>
          <w:tab w:val="left" w:pos="851"/>
        </w:tabs>
        <w:spacing w:before="120"/>
        <w:jc w:val="both"/>
        <w:rPr>
          <w:rFonts w:ascii="Arial" w:hAnsi="Arial" w:cs="Arial"/>
          <w:b/>
        </w:rPr>
      </w:pPr>
    </w:p>
    <w:p w14:paraId="2F716830" w14:textId="77777777" w:rsidR="000E4624" w:rsidRDefault="000E4624" w:rsidP="00717FC6">
      <w:pPr>
        <w:tabs>
          <w:tab w:val="left" w:pos="426"/>
          <w:tab w:val="left" w:pos="851"/>
        </w:tabs>
        <w:spacing w:before="120"/>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7930C65D" w14:textId="77777777" w:rsidTr="00717FC6">
        <w:tc>
          <w:tcPr>
            <w:tcW w:w="10419" w:type="dxa"/>
            <w:shd w:val="clear" w:color="auto" w:fill="66CCFF"/>
          </w:tcPr>
          <w:p w14:paraId="2CB6BB0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F36D60B" w14:textId="77777777" w:rsidR="005824AE" w:rsidRDefault="005824AE" w:rsidP="006C4338">
      <w:pPr>
        <w:tabs>
          <w:tab w:val="left" w:pos="851"/>
        </w:tabs>
        <w:jc w:val="both"/>
      </w:pPr>
    </w:p>
    <w:p w14:paraId="55BE525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16AA8FC"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8644FC7" w14:textId="77777777" w:rsidTr="009B45B9">
        <w:tc>
          <w:tcPr>
            <w:tcW w:w="4644" w:type="dxa"/>
            <w:tcBorders>
              <w:top w:val="single" w:sz="4" w:space="0" w:color="000000"/>
              <w:left w:val="single" w:sz="4" w:space="0" w:color="000000"/>
              <w:bottom w:val="single" w:sz="4" w:space="0" w:color="000000"/>
            </w:tcBorders>
            <w:vAlign w:val="center"/>
          </w:tcPr>
          <w:p w14:paraId="73E16DF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A43785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96C730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086A49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A1F53D1" w14:textId="77777777" w:rsidTr="009B45B9">
        <w:trPr>
          <w:trHeight w:val="1021"/>
        </w:trPr>
        <w:tc>
          <w:tcPr>
            <w:tcW w:w="4644" w:type="dxa"/>
            <w:tcBorders>
              <w:top w:val="single" w:sz="4" w:space="0" w:color="000000"/>
              <w:left w:val="single" w:sz="4" w:space="0" w:color="000000"/>
              <w:bottom w:val="single" w:sz="4" w:space="0" w:color="auto"/>
            </w:tcBorders>
          </w:tcPr>
          <w:p w14:paraId="1B555DD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4FE8F39"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4C9506E" w14:textId="77777777" w:rsidR="00332B12" w:rsidRDefault="00332B12" w:rsidP="00B054DA">
            <w:pPr>
              <w:tabs>
                <w:tab w:val="left" w:pos="851"/>
              </w:tabs>
              <w:snapToGrid w:val="0"/>
              <w:jc w:val="both"/>
              <w:rPr>
                <w:rFonts w:ascii="Arial" w:hAnsi="Arial" w:cs="Arial"/>
                <w:b/>
                <w:bCs/>
              </w:rPr>
            </w:pPr>
          </w:p>
        </w:tc>
      </w:tr>
    </w:tbl>
    <w:p w14:paraId="7EDF5A2E"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9938E12" w14:textId="77777777" w:rsidR="0004480C" w:rsidRDefault="0004480C" w:rsidP="002904AF">
      <w:pPr>
        <w:tabs>
          <w:tab w:val="left" w:pos="851"/>
        </w:tabs>
        <w:jc w:val="both"/>
        <w:rPr>
          <w:rFonts w:ascii="Arial" w:hAnsi="Arial" w:cs="Arial"/>
        </w:rPr>
      </w:pPr>
    </w:p>
    <w:p w14:paraId="0CBE3005" w14:textId="77777777" w:rsidR="0090120F" w:rsidRDefault="0090120F" w:rsidP="002904AF">
      <w:pPr>
        <w:tabs>
          <w:tab w:val="left" w:pos="851"/>
        </w:tabs>
        <w:jc w:val="both"/>
        <w:rPr>
          <w:rFonts w:ascii="Arial" w:hAnsi="Arial" w:cs="Arial"/>
        </w:rPr>
      </w:pPr>
    </w:p>
    <w:p w14:paraId="7744DD5F" w14:textId="77777777" w:rsidR="008A1298" w:rsidRDefault="008A1298" w:rsidP="002904AF">
      <w:pPr>
        <w:tabs>
          <w:tab w:val="left" w:pos="851"/>
        </w:tabs>
        <w:jc w:val="both"/>
        <w:rPr>
          <w:rFonts w:ascii="Arial" w:hAnsi="Arial" w:cs="Arial"/>
        </w:rPr>
      </w:pPr>
    </w:p>
    <w:p w14:paraId="27ED7023" w14:textId="77777777" w:rsidR="008A1298" w:rsidRDefault="008A1298" w:rsidP="002904AF">
      <w:pPr>
        <w:tabs>
          <w:tab w:val="left" w:pos="851"/>
        </w:tabs>
        <w:jc w:val="both"/>
        <w:rPr>
          <w:rFonts w:ascii="Arial" w:hAnsi="Arial" w:cs="Arial"/>
        </w:rPr>
      </w:pPr>
    </w:p>
    <w:p w14:paraId="5AF3B479" w14:textId="77777777" w:rsidR="008A1298" w:rsidRDefault="008A1298" w:rsidP="002904AF">
      <w:pPr>
        <w:tabs>
          <w:tab w:val="left" w:pos="851"/>
        </w:tabs>
        <w:jc w:val="both"/>
        <w:rPr>
          <w:rFonts w:ascii="Arial" w:hAnsi="Arial" w:cs="Arial"/>
        </w:rPr>
      </w:pPr>
    </w:p>
    <w:p w14:paraId="525F63EB" w14:textId="77777777" w:rsidR="008A1298" w:rsidRDefault="008A1298" w:rsidP="002904AF">
      <w:pPr>
        <w:tabs>
          <w:tab w:val="left" w:pos="851"/>
        </w:tabs>
        <w:jc w:val="both"/>
        <w:rPr>
          <w:rFonts w:ascii="Arial" w:hAnsi="Arial" w:cs="Arial"/>
        </w:rPr>
      </w:pPr>
    </w:p>
    <w:p w14:paraId="3088FFAB" w14:textId="77777777" w:rsidR="008A1298" w:rsidRDefault="008A1298" w:rsidP="002904AF">
      <w:pPr>
        <w:tabs>
          <w:tab w:val="left" w:pos="851"/>
        </w:tabs>
        <w:jc w:val="both"/>
        <w:rPr>
          <w:rFonts w:ascii="Arial" w:hAnsi="Arial" w:cs="Arial"/>
        </w:rPr>
      </w:pPr>
    </w:p>
    <w:p w14:paraId="12C52009" w14:textId="77777777" w:rsidR="008A1298" w:rsidRDefault="008A1298" w:rsidP="002904AF">
      <w:pPr>
        <w:tabs>
          <w:tab w:val="left" w:pos="851"/>
        </w:tabs>
        <w:jc w:val="both"/>
        <w:rPr>
          <w:rFonts w:ascii="Arial" w:hAnsi="Arial" w:cs="Arial"/>
        </w:rPr>
      </w:pPr>
    </w:p>
    <w:p w14:paraId="2F6AB5BD" w14:textId="77777777" w:rsidR="008A1298" w:rsidRDefault="008A1298" w:rsidP="002904AF">
      <w:pPr>
        <w:tabs>
          <w:tab w:val="left" w:pos="851"/>
        </w:tabs>
        <w:jc w:val="both"/>
        <w:rPr>
          <w:rFonts w:ascii="Arial" w:hAnsi="Arial" w:cs="Arial"/>
        </w:rPr>
      </w:pPr>
    </w:p>
    <w:p w14:paraId="2BCADD8A" w14:textId="77777777" w:rsidR="008A1298" w:rsidRDefault="008A1298" w:rsidP="002904AF">
      <w:pPr>
        <w:tabs>
          <w:tab w:val="left" w:pos="851"/>
        </w:tabs>
        <w:jc w:val="both"/>
        <w:rPr>
          <w:rFonts w:ascii="Arial" w:hAnsi="Arial" w:cs="Arial"/>
        </w:rPr>
      </w:pPr>
    </w:p>
    <w:p w14:paraId="20A1D4B8" w14:textId="77777777" w:rsidR="0004480C" w:rsidRPr="008A1298" w:rsidRDefault="00332B12" w:rsidP="00332B12">
      <w:pPr>
        <w:pStyle w:val="fcase1ertab"/>
        <w:tabs>
          <w:tab w:val="left" w:pos="851"/>
        </w:tabs>
        <w:ind w:left="0" w:firstLine="0"/>
        <w:rPr>
          <w:rFonts w:ascii="Arial" w:hAnsi="Arial" w:cs="Arial"/>
          <w:b/>
          <w:sz w:val="22"/>
          <w:szCs w:val="22"/>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B6A6BA9" w14:textId="77777777" w:rsidR="00332B12" w:rsidRDefault="00332B12" w:rsidP="006C4338">
      <w:pPr>
        <w:tabs>
          <w:tab w:val="left" w:pos="851"/>
        </w:tabs>
        <w:jc w:val="both"/>
      </w:pPr>
    </w:p>
    <w:p w14:paraId="3CB123E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2BB82A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E91094E" w14:textId="77777777" w:rsidR="009B1CD0" w:rsidRDefault="009B1CD0" w:rsidP="005846FB">
      <w:pPr>
        <w:tabs>
          <w:tab w:val="left" w:pos="851"/>
        </w:tabs>
        <w:rPr>
          <w:rFonts w:ascii="Arial" w:hAnsi="Arial" w:cs="Arial"/>
        </w:rPr>
      </w:pPr>
    </w:p>
    <w:p w14:paraId="3D1EC2E3" w14:textId="77777777" w:rsidR="00036500" w:rsidRDefault="00036500" w:rsidP="005846FB">
      <w:pPr>
        <w:tabs>
          <w:tab w:val="left" w:pos="851"/>
        </w:tabs>
        <w:rPr>
          <w:rFonts w:ascii="Arial" w:hAnsi="Arial" w:cs="Arial"/>
        </w:rPr>
      </w:pPr>
    </w:p>
    <w:p w14:paraId="6027583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0709A2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AD60E39"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0EC94EB" w14:textId="77777777" w:rsidR="001C733C" w:rsidRDefault="001C733C" w:rsidP="00CD46CC">
      <w:pPr>
        <w:tabs>
          <w:tab w:val="left" w:pos="851"/>
        </w:tabs>
        <w:rPr>
          <w:rFonts w:ascii="Arial" w:hAnsi="Arial" w:cs="Arial"/>
        </w:rPr>
      </w:pPr>
    </w:p>
    <w:p w14:paraId="6F19F102" w14:textId="77777777" w:rsidR="0090120F" w:rsidRDefault="0090120F" w:rsidP="00CD46CC">
      <w:pPr>
        <w:tabs>
          <w:tab w:val="left" w:pos="851"/>
        </w:tabs>
        <w:rPr>
          <w:rFonts w:ascii="Arial" w:hAnsi="Arial" w:cs="Arial"/>
        </w:rPr>
      </w:pPr>
    </w:p>
    <w:p w14:paraId="513FBA4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4DB47C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B5DB0C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452A193"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9B1222">
        <w:rPr>
          <w:rFonts w:ascii="Arial" w:hAnsi="Arial" w:cs="Arial"/>
        </w:rPr>
        <w:t>Pour</w:t>
      </w:r>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10D467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5560B31" w14:textId="77777777" w:rsidR="002904AF" w:rsidRDefault="002904AF" w:rsidP="001C733C">
      <w:pPr>
        <w:tabs>
          <w:tab w:val="left" w:pos="851"/>
        </w:tabs>
        <w:rPr>
          <w:rFonts w:ascii="Arial" w:hAnsi="Arial" w:cs="Arial"/>
        </w:rPr>
      </w:pPr>
    </w:p>
    <w:p w14:paraId="40F8323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9B1222">
        <w:rPr>
          <w:rFonts w:ascii="Arial" w:hAnsi="Arial" w:cs="Arial"/>
        </w:rPr>
        <w:t>Pour</w:t>
      </w:r>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CAB328A"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EBE8159" w14:textId="77777777" w:rsidR="002904AF" w:rsidRDefault="002904AF" w:rsidP="002904AF">
      <w:pPr>
        <w:tabs>
          <w:tab w:val="left" w:pos="851"/>
        </w:tabs>
        <w:rPr>
          <w:rFonts w:ascii="Arial" w:hAnsi="Arial" w:cs="Arial"/>
          <w:iCs/>
        </w:rPr>
      </w:pPr>
    </w:p>
    <w:p w14:paraId="0D74E311"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r w:rsidR="009B1222">
        <w:rPr>
          <w:rFonts w:ascii="Arial" w:hAnsi="Arial" w:cs="Arial"/>
        </w:rPr>
        <w:t>Ont</w:t>
      </w:r>
      <w:r>
        <w:rPr>
          <w:rFonts w:ascii="Arial" w:hAnsi="Arial" w:cs="Arial"/>
        </w:rPr>
        <w:t xml:space="preserve"> donné mandat au mandataire dans les conditions définies par les pouvoirs joints en annexe</w:t>
      </w:r>
      <w:r w:rsidR="009D661E">
        <w:rPr>
          <w:rFonts w:ascii="Arial" w:hAnsi="Arial" w:cs="Arial"/>
        </w:rPr>
        <w:t>.</w:t>
      </w:r>
    </w:p>
    <w:p w14:paraId="5837AB5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6AB4E9DE" w14:textId="77777777" w:rsidR="002904AF" w:rsidRDefault="002904AF" w:rsidP="002904AF">
      <w:pPr>
        <w:tabs>
          <w:tab w:val="left" w:pos="851"/>
        </w:tabs>
        <w:ind w:left="1134" w:hanging="850"/>
        <w:rPr>
          <w:rFonts w:ascii="Arial" w:hAnsi="Arial" w:cs="Arial"/>
          <w:i/>
          <w:sz w:val="18"/>
          <w:szCs w:val="18"/>
        </w:rPr>
      </w:pPr>
    </w:p>
    <w:p w14:paraId="397CCB81" w14:textId="77777777" w:rsidR="001C733C" w:rsidRDefault="001C733C" w:rsidP="001C733C">
      <w:pPr>
        <w:tabs>
          <w:tab w:val="left" w:pos="851"/>
        </w:tabs>
        <w:rPr>
          <w:rFonts w:ascii="Arial" w:hAnsi="Arial" w:cs="Arial"/>
          <w:i/>
          <w:sz w:val="18"/>
          <w:szCs w:val="18"/>
        </w:rPr>
      </w:pPr>
    </w:p>
    <w:p w14:paraId="0397F64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7CE9551"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B433ABD" w14:textId="77777777" w:rsidR="00036500" w:rsidRDefault="00036500" w:rsidP="005846FB">
      <w:pPr>
        <w:tabs>
          <w:tab w:val="left" w:pos="851"/>
        </w:tabs>
        <w:rPr>
          <w:rFonts w:ascii="Arial" w:hAnsi="Arial" w:cs="Arial"/>
        </w:rPr>
      </w:pPr>
    </w:p>
    <w:p w14:paraId="6D31374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9B1222">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14239297" w14:textId="77777777" w:rsidR="00AE7831" w:rsidRDefault="00AE7831" w:rsidP="009B45B9">
      <w:pPr>
        <w:tabs>
          <w:tab w:val="left" w:pos="851"/>
        </w:tabs>
        <w:ind w:left="1701" w:hanging="850"/>
        <w:jc w:val="both"/>
      </w:pPr>
    </w:p>
    <w:p w14:paraId="33BB6A0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9B1222">
        <w:rPr>
          <w:rFonts w:ascii="Arial" w:hAnsi="Arial" w:cs="Arial"/>
        </w:rPr>
        <w:t>Donnent</w:t>
      </w:r>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37DF2060" w14:textId="77777777" w:rsidR="00036500" w:rsidRDefault="00036500" w:rsidP="006C4338">
      <w:pPr>
        <w:tabs>
          <w:tab w:val="left" w:pos="851"/>
        </w:tabs>
        <w:rPr>
          <w:rFonts w:ascii="Arial" w:hAnsi="Arial" w:cs="Arial"/>
          <w:iCs/>
        </w:rPr>
      </w:pPr>
    </w:p>
    <w:p w14:paraId="05E9E58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r w:rsidR="009B1222">
        <w:rPr>
          <w:rFonts w:ascii="Arial" w:hAnsi="Arial" w:cs="Arial"/>
        </w:rPr>
        <w:t>Donnent</w:t>
      </w:r>
      <w:r w:rsidR="00036500">
        <w:rPr>
          <w:rFonts w:ascii="Arial" w:hAnsi="Arial" w:cs="Arial"/>
        </w:rPr>
        <w:t xml:space="preserve"> mandat au mandataire dans les conditions définies ci-dessous</w:t>
      </w:r>
      <w:r>
        <w:rPr>
          <w:rFonts w:ascii="Arial" w:hAnsi="Arial" w:cs="Arial"/>
        </w:rPr>
        <w:t> :</w:t>
      </w:r>
    </w:p>
    <w:p w14:paraId="79185AE4" w14:textId="77777777" w:rsidR="009B1222" w:rsidRDefault="00844DAA" w:rsidP="003219F3">
      <w:pPr>
        <w:tabs>
          <w:tab w:val="left" w:pos="851"/>
        </w:tabs>
        <w:ind w:left="1560"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663C2A8" w14:textId="77777777" w:rsidR="003219F3" w:rsidRDefault="003219F3" w:rsidP="009B45B9">
      <w:pPr>
        <w:tabs>
          <w:tab w:val="left" w:pos="851"/>
        </w:tabs>
        <w:ind w:left="1134" w:hanging="850"/>
        <w:rPr>
          <w:rFonts w:ascii="Arial" w:hAnsi="Arial" w:cs="Arial"/>
          <w:i/>
          <w:sz w:val="18"/>
          <w:szCs w:val="18"/>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4B964DB6" w14:textId="77777777" w:rsidTr="00717FC6">
        <w:tc>
          <w:tcPr>
            <w:tcW w:w="4644" w:type="dxa"/>
            <w:tcBorders>
              <w:top w:val="single" w:sz="4" w:space="0" w:color="000000"/>
              <w:left w:val="single" w:sz="4" w:space="0" w:color="000000"/>
              <w:bottom w:val="single" w:sz="4" w:space="0" w:color="000000"/>
            </w:tcBorders>
            <w:vAlign w:val="center"/>
          </w:tcPr>
          <w:p w14:paraId="2C2F7B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4954683"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DBEEF4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0EE288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7AF094F" w14:textId="77777777" w:rsidTr="00717FC6">
        <w:trPr>
          <w:trHeight w:val="1021"/>
        </w:trPr>
        <w:tc>
          <w:tcPr>
            <w:tcW w:w="4644" w:type="dxa"/>
            <w:tcBorders>
              <w:top w:val="single" w:sz="4" w:space="0" w:color="000000"/>
              <w:left w:val="single" w:sz="4" w:space="0" w:color="000000"/>
            </w:tcBorders>
            <w:shd w:val="clear" w:color="auto" w:fill="CCFFFF"/>
          </w:tcPr>
          <w:p w14:paraId="60302A9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2DDCDC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22B06C3" w14:textId="77777777" w:rsidR="00332B12" w:rsidRDefault="00332B12" w:rsidP="00B054DA">
            <w:pPr>
              <w:tabs>
                <w:tab w:val="left" w:pos="851"/>
              </w:tabs>
              <w:snapToGrid w:val="0"/>
              <w:jc w:val="both"/>
              <w:rPr>
                <w:rFonts w:ascii="Arial" w:hAnsi="Arial" w:cs="Arial"/>
                <w:b/>
                <w:bCs/>
              </w:rPr>
            </w:pPr>
          </w:p>
        </w:tc>
      </w:tr>
      <w:tr w:rsidR="00332B12" w14:paraId="02516581" w14:textId="77777777" w:rsidTr="00E07678">
        <w:trPr>
          <w:trHeight w:val="432"/>
        </w:trPr>
        <w:tc>
          <w:tcPr>
            <w:tcW w:w="4644" w:type="dxa"/>
            <w:tcBorders>
              <w:left w:val="single" w:sz="4" w:space="0" w:color="000000"/>
            </w:tcBorders>
          </w:tcPr>
          <w:p w14:paraId="2104E47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3BD354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CB26174" w14:textId="77777777" w:rsidR="00332B12" w:rsidRDefault="00332B12" w:rsidP="00B054DA">
            <w:pPr>
              <w:tabs>
                <w:tab w:val="left" w:pos="851"/>
              </w:tabs>
              <w:snapToGrid w:val="0"/>
              <w:jc w:val="both"/>
              <w:rPr>
                <w:rFonts w:ascii="Arial" w:hAnsi="Arial" w:cs="Arial"/>
                <w:b/>
                <w:bCs/>
              </w:rPr>
            </w:pPr>
          </w:p>
        </w:tc>
      </w:tr>
      <w:tr w:rsidR="00332B12" w14:paraId="397C710A" w14:textId="77777777" w:rsidTr="00E07678">
        <w:trPr>
          <w:trHeight w:val="580"/>
        </w:trPr>
        <w:tc>
          <w:tcPr>
            <w:tcW w:w="4644" w:type="dxa"/>
            <w:tcBorders>
              <w:left w:val="single" w:sz="4" w:space="0" w:color="000000"/>
            </w:tcBorders>
            <w:shd w:val="clear" w:color="auto" w:fill="CCFFFF"/>
          </w:tcPr>
          <w:p w14:paraId="07AFA87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8DF4D6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9A852C7" w14:textId="77777777" w:rsidR="00332B12" w:rsidRDefault="00332B12" w:rsidP="00B054DA">
            <w:pPr>
              <w:tabs>
                <w:tab w:val="left" w:pos="851"/>
              </w:tabs>
              <w:snapToGrid w:val="0"/>
              <w:jc w:val="both"/>
              <w:rPr>
                <w:rFonts w:ascii="Arial" w:hAnsi="Arial" w:cs="Arial"/>
                <w:b/>
                <w:bCs/>
              </w:rPr>
            </w:pPr>
          </w:p>
        </w:tc>
      </w:tr>
      <w:tr w:rsidR="00332B12" w14:paraId="6502193C" w14:textId="77777777" w:rsidTr="00E07678">
        <w:trPr>
          <w:trHeight w:val="135"/>
        </w:trPr>
        <w:tc>
          <w:tcPr>
            <w:tcW w:w="4644" w:type="dxa"/>
            <w:tcBorders>
              <w:left w:val="single" w:sz="4" w:space="0" w:color="000000"/>
            </w:tcBorders>
          </w:tcPr>
          <w:p w14:paraId="760950D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E6E470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47A6CC8D" w14:textId="77777777" w:rsidR="00332B12" w:rsidRDefault="00332B12" w:rsidP="00B054DA">
            <w:pPr>
              <w:tabs>
                <w:tab w:val="left" w:pos="851"/>
              </w:tabs>
              <w:snapToGrid w:val="0"/>
              <w:jc w:val="both"/>
              <w:rPr>
                <w:rFonts w:ascii="Arial" w:hAnsi="Arial" w:cs="Arial"/>
                <w:b/>
                <w:bCs/>
              </w:rPr>
            </w:pPr>
          </w:p>
        </w:tc>
      </w:tr>
      <w:tr w:rsidR="00332B12" w14:paraId="1888F877" w14:textId="77777777" w:rsidTr="00E07678">
        <w:trPr>
          <w:trHeight w:val="478"/>
        </w:trPr>
        <w:tc>
          <w:tcPr>
            <w:tcW w:w="4644" w:type="dxa"/>
            <w:tcBorders>
              <w:left w:val="single" w:sz="4" w:space="0" w:color="000000"/>
              <w:bottom w:val="single" w:sz="4" w:space="0" w:color="000000"/>
            </w:tcBorders>
            <w:shd w:val="clear" w:color="auto" w:fill="CCFFFF"/>
          </w:tcPr>
          <w:p w14:paraId="1C8EEEB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269774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31144CC" w14:textId="77777777" w:rsidR="00332B12" w:rsidRDefault="00332B12" w:rsidP="00B054DA">
            <w:pPr>
              <w:tabs>
                <w:tab w:val="left" w:pos="851"/>
              </w:tabs>
              <w:snapToGrid w:val="0"/>
              <w:jc w:val="both"/>
              <w:rPr>
                <w:rFonts w:ascii="Arial" w:hAnsi="Arial" w:cs="Arial"/>
                <w:b/>
                <w:bCs/>
              </w:rPr>
            </w:pPr>
          </w:p>
        </w:tc>
      </w:tr>
    </w:tbl>
    <w:p w14:paraId="59B0A31A" w14:textId="77777777" w:rsidR="00332B12"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686E0D49" w14:textId="77777777" w:rsidR="0004480C" w:rsidRDefault="0004480C" w:rsidP="00332B12">
      <w:pPr>
        <w:tabs>
          <w:tab w:val="left" w:pos="851"/>
        </w:tabs>
        <w:jc w:val="both"/>
        <w:rPr>
          <w:rFonts w:ascii="Arial" w:hAnsi="Arial" w:cs="Arial"/>
          <w:sz w:val="18"/>
          <w:szCs w:val="18"/>
        </w:rPr>
      </w:pPr>
    </w:p>
    <w:p w14:paraId="6100987D" w14:textId="77777777" w:rsidR="0004480C" w:rsidRDefault="0004480C" w:rsidP="00332B12">
      <w:pPr>
        <w:tabs>
          <w:tab w:val="left" w:pos="851"/>
        </w:tabs>
        <w:jc w:val="both"/>
        <w:rPr>
          <w:rFonts w:ascii="Arial" w:hAnsi="Arial" w:cs="Arial"/>
          <w:sz w:val="18"/>
          <w:szCs w:val="18"/>
        </w:rPr>
      </w:pPr>
    </w:p>
    <w:p w14:paraId="6EE6CD9F" w14:textId="77777777" w:rsidR="0004480C" w:rsidRDefault="0004480C" w:rsidP="00332B12">
      <w:pPr>
        <w:tabs>
          <w:tab w:val="left" w:pos="851"/>
        </w:tabs>
        <w:jc w:val="both"/>
        <w:rPr>
          <w:rFonts w:ascii="Arial" w:hAnsi="Arial" w:cs="Arial"/>
          <w:sz w:val="18"/>
          <w:szCs w:val="18"/>
        </w:rPr>
      </w:pPr>
    </w:p>
    <w:p w14:paraId="276B4147" w14:textId="77777777" w:rsidR="0004480C" w:rsidRDefault="0004480C" w:rsidP="00332B12">
      <w:pPr>
        <w:tabs>
          <w:tab w:val="left" w:pos="851"/>
        </w:tabs>
        <w:jc w:val="both"/>
        <w:rPr>
          <w:rFonts w:ascii="Arial" w:hAnsi="Arial" w:cs="Arial"/>
          <w:sz w:val="18"/>
          <w:szCs w:val="18"/>
        </w:rPr>
      </w:pPr>
    </w:p>
    <w:p w14:paraId="58B405A7" w14:textId="77777777" w:rsidR="0004480C" w:rsidRDefault="0004480C" w:rsidP="00332B12">
      <w:pPr>
        <w:tabs>
          <w:tab w:val="left" w:pos="851"/>
        </w:tabs>
        <w:jc w:val="both"/>
        <w:rPr>
          <w:rFonts w:ascii="Arial" w:hAnsi="Arial" w:cs="Arial"/>
          <w:sz w:val="18"/>
          <w:szCs w:val="18"/>
        </w:rPr>
      </w:pPr>
    </w:p>
    <w:p w14:paraId="0D49AEBD" w14:textId="77777777" w:rsidR="0004480C" w:rsidRDefault="0004480C" w:rsidP="00332B12">
      <w:pPr>
        <w:tabs>
          <w:tab w:val="left" w:pos="851"/>
        </w:tabs>
        <w:jc w:val="both"/>
        <w:rPr>
          <w:rFonts w:ascii="Arial" w:hAnsi="Arial" w:cs="Arial"/>
          <w:sz w:val="18"/>
          <w:szCs w:val="18"/>
        </w:rPr>
      </w:pPr>
    </w:p>
    <w:p w14:paraId="5EC13EAF" w14:textId="77777777" w:rsidR="0004480C" w:rsidRDefault="0004480C" w:rsidP="00332B12">
      <w:pPr>
        <w:tabs>
          <w:tab w:val="left" w:pos="851"/>
        </w:tabs>
        <w:jc w:val="both"/>
        <w:rPr>
          <w:rFonts w:ascii="Arial" w:hAnsi="Arial" w:cs="Arial"/>
          <w:sz w:val="18"/>
          <w:szCs w:val="18"/>
        </w:rPr>
      </w:pPr>
    </w:p>
    <w:p w14:paraId="7A8516D1" w14:textId="77777777" w:rsidR="0004480C" w:rsidRDefault="0004480C" w:rsidP="00332B12">
      <w:pPr>
        <w:tabs>
          <w:tab w:val="left" w:pos="851"/>
        </w:tabs>
        <w:jc w:val="both"/>
        <w:rPr>
          <w:rFonts w:ascii="Arial" w:hAnsi="Arial" w:cs="Arial"/>
          <w:sz w:val="18"/>
          <w:szCs w:val="18"/>
        </w:rPr>
      </w:pPr>
    </w:p>
    <w:p w14:paraId="5EC93839"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5EDE0A9" w14:textId="77777777">
        <w:tc>
          <w:tcPr>
            <w:tcW w:w="10277" w:type="dxa"/>
            <w:shd w:val="clear" w:color="auto" w:fill="66CCFF"/>
          </w:tcPr>
          <w:p w14:paraId="687EDCEA"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1D0A38F" w14:textId="77777777" w:rsidR="009B1CD0" w:rsidRDefault="009B1CD0" w:rsidP="006C4338">
      <w:pPr>
        <w:tabs>
          <w:tab w:val="left" w:pos="851"/>
        </w:tabs>
      </w:pPr>
    </w:p>
    <w:p w14:paraId="6C1FA1ED"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14940067" w14:textId="77777777" w:rsidR="009B1CD0" w:rsidRPr="00231A19" w:rsidRDefault="009B1CD0" w:rsidP="00231A19">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CE03A46" w14:textId="77777777" w:rsidR="009B1CD0" w:rsidRDefault="009B1CD0" w:rsidP="006C4338">
      <w:pPr>
        <w:pStyle w:val="En-tte"/>
        <w:tabs>
          <w:tab w:val="clear" w:pos="4536"/>
          <w:tab w:val="clear" w:pos="9072"/>
          <w:tab w:val="left" w:pos="851"/>
        </w:tabs>
        <w:jc w:val="both"/>
        <w:rPr>
          <w:rFonts w:ascii="Arial" w:hAnsi="Arial" w:cs="Arial"/>
        </w:rPr>
      </w:pPr>
    </w:p>
    <w:p w14:paraId="11285484" w14:textId="77777777" w:rsidR="009B1CD0" w:rsidRPr="00717FC6" w:rsidRDefault="00755926" w:rsidP="005846FB">
      <w:pPr>
        <w:pStyle w:val="En-tte"/>
        <w:tabs>
          <w:tab w:val="clear" w:pos="4536"/>
          <w:tab w:val="clear" w:pos="9072"/>
          <w:tab w:val="left" w:pos="851"/>
        </w:tabs>
        <w:jc w:val="both"/>
        <w:rPr>
          <w:rFonts w:ascii="Arial" w:hAnsi="Arial" w:cs="Arial"/>
          <w:lang w:val="fr-FR"/>
        </w:rPr>
      </w:pPr>
      <w:r>
        <w:rPr>
          <w:rFonts w:ascii="Arial" w:hAnsi="Arial" w:cs="Arial"/>
        </w:rPr>
        <w:t xml:space="preserve">Monsieur le directeur </w:t>
      </w:r>
      <w:r w:rsidR="00717FC6">
        <w:rPr>
          <w:rFonts w:ascii="Arial" w:hAnsi="Arial" w:cs="Arial"/>
          <w:lang w:val="fr-FR"/>
        </w:rPr>
        <w:t>de la maison d’arrêt de Saint-Pierre</w:t>
      </w:r>
    </w:p>
    <w:p w14:paraId="533F1190" w14:textId="77777777" w:rsidR="009B1CD0" w:rsidRDefault="009B1CD0" w:rsidP="005846FB">
      <w:pPr>
        <w:pStyle w:val="En-tte"/>
        <w:tabs>
          <w:tab w:val="clear" w:pos="4536"/>
          <w:tab w:val="clear" w:pos="9072"/>
          <w:tab w:val="left" w:pos="851"/>
        </w:tabs>
        <w:jc w:val="both"/>
        <w:rPr>
          <w:rFonts w:ascii="Arial" w:hAnsi="Arial" w:cs="Arial"/>
        </w:rPr>
      </w:pPr>
    </w:p>
    <w:p w14:paraId="35919156"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2C8169C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7BC3F9D1" w14:textId="77777777" w:rsidR="009B1CD0" w:rsidRDefault="009B1CD0" w:rsidP="0083205E">
      <w:pPr>
        <w:tabs>
          <w:tab w:val="left" w:pos="851"/>
        </w:tabs>
        <w:jc w:val="both"/>
        <w:rPr>
          <w:rFonts w:ascii="Arial" w:hAnsi="Arial" w:cs="Arial"/>
        </w:rPr>
      </w:pPr>
    </w:p>
    <w:p w14:paraId="2853B0CD" w14:textId="5130A349" w:rsidR="009B1CD0" w:rsidRDefault="00D0040F" w:rsidP="009B45B9">
      <w:pPr>
        <w:tabs>
          <w:tab w:val="left" w:pos="851"/>
        </w:tabs>
        <w:jc w:val="both"/>
        <w:rPr>
          <w:rFonts w:ascii="Arial" w:hAnsi="Arial" w:cs="Arial"/>
        </w:rPr>
      </w:pPr>
      <w:r w:rsidRPr="00DA6731">
        <w:rPr>
          <w:rFonts w:ascii="Arial" w:hAnsi="Arial" w:cs="Arial"/>
          <w:highlight w:val="cyan"/>
        </w:rPr>
        <w:t>Madame la Directrice du Centre Pénitentiaire de Saint-Denis</w:t>
      </w:r>
    </w:p>
    <w:p w14:paraId="2DB27547" w14:textId="77777777" w:rsidR="009B1CD0" w:rsidRDefault="009B1CD0" w:rsidP="009B45B9">
      <w:pPr>
        <w:tabs>
          <w:tab w:val="left" w:pos="851"/>
        </w:tabs>
        <w:jc w:val="both"/>
        <w:rPr>
          <w:rFonts w:ascii="Arial" w:hAnsi="Arial" w:cs="Arial"/>
        </w:rPr>
      </w:pPr>
    </w:p>
    <w:p w14:paraId="3249DF3D"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705F4B6"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A89C3E2" w14:textId="77777777" w:rsidR="009B1CD0" w:rsidRDefault="009B1CD0" w:rsidP="009B45B9">
      <w:pPr>
        <w:tabs>
          <w:tab w:val="left" w:pos="851"/>
        </w:tabs>
        <w:jc w:val="both"/>
        <w:rPr>
          <w:rFonts w:ascii="Arial" w:hAnsi="Arial" w:cs="Arial"/>
        </w:rPr>
      </w:pPr>
    </w:p>
    <w:p w14:paraId="322C7FCE" w14:textId="33D2132F" w:rsidR="000E6B3A" w:rsidRPr="00B3563A" w:rsidRDefault="000E6B3A" w:rsidP="000E6B3A">
      <w:pPr>
        <w:pStyle w:val="western"/>
        <w:numPr>
          <w:ilvl w:val="0"/>
          <w:numId w:val="1"/>
        </w:numPr>
        <w:tabs>
          <w:tab w:val="left" w:pos="851"/>
        </w:tabs>
        <w:jc w:val="both"/>
      </w:pPr>
      <w:r w:rsidRPr="000A4FE1">
        <w:rPr>
          <w:lang w:val="de-DE"/>
        </w:rPr>
        <w:t xml:space="preserve">Madame </w:t>
      </w:r>
      <w:r w:rsidR="007960A0" w:rsidRPr="000A4FE1">
        <w:rPr>
          <w:lang w:val="de-DE"/>
        </w:rPr>
        <w:t>Nathalie BOISSOU</w:t>
      </w:r>
      <w:r w:rsidR="000323D5" w:rsidRPr="000A4FE1">
        <w:rPr>
          <w:lang w:val="de-DE"/>
        </w:rPr>
        <w:t>,</w:t>
      </w:r>
      <w:r w:rsidR="000323D5">
        <w:rPr>
          <w:lang w:val="de-DE"/>
        </w:rPr>
        <w:t xml:space="preserve"> D</w:t>
      </w:r>
      <w:r w:rsidRPr="00B3563A">
        <w:rPr>
          <w:lang w:val="de-DE"/>
        </w:rPr>
        <w:t xml:space="preserve">éléguée </w:t>
      </w:r>
      <w:r w:rsidR="000323D5">
        <w:rPr>
          <w:lang w:val="de-DE"/>
        </w:rPr>
        <w:t>T</w:t>
      </w:r>
      <w:r w:rsidRPr="00B3563A">
        <w:rPr>
          <w:lang w:val="de-DE"/>
        </w:rPr>
        <w:t xml:space="preserve">erritoriale de la </w:t>
      </w:r>
      <w:r w:rsidR="00FC7721" w:rsidRPr="00B3563A">
        <w:rPr>
          <w:lang w:val="de-DE"/>
        </w:rPr>
        <w:t>Zone</w:t>
      </w:r>
      <w:r w:rsidRPr="00B3563A">
        <w:rPr>
          <w:lang w:val="de-DE"/>
        </w:rPr>
        <w:t xml:space="preserve"> Océan Indien</w:t>
      </w:r>
    </w:p>
    <w:p w14:paraId="702FDF58" w14:textId="77777777" w:rsidR="000E6B3A" w:rsidRDefault="000E6B3A" w:rsidP="000E6B3A">
      <w:pPr>
        <w:tabs>
          <w:tab w:val="left" w:pos="851"/>
        </w:tabs>
        <w:jc w:val="both"/>
        <w:rPr>
          <w:rFonts w:ascii="Arial" w:hAnsi="Arial" w:cs="Arial"/>
        </w:rPr>
      </w:pPr>
      <w:r>
        <w:rPr>
          <w:rFonts w:ascii="Arial" w:hAnsi="Arial" w:cs="Arial"/>
        </w:rPr>
        <w:t xml:space="preserve">Courriel : </w:t>
      </w:r>
      <w:hyperlink r:id="rId26" w:history="1">
        <w:r w:rsidRPr="00EA68AD">
          <w:rPr>
            <w:rStyle w:val="Lienhypertexte"/>
            <w:rFonts w:ascii="Arial" w:hAnsi="Arial" w:cs="Arial"/>
          </w:rPr>
          <w:t>mp.cd-le-port@justice.fr</w:t>
        </w:r>
      </w:hyperlink>
      <w:r>
        <w:rPr>
          <w:rFonts w:ascii="Arial" w:hAnsi="Arial" w:cs="Arial"/>
        </w:rPr>
        <w:t xml:space="preserve"> </w:t>
      </w:r>
    </w:p>
    <w:p w14:paraId="7798272E" w14:textId="77777777" w:rsidR="009B1CD0" w:rsidRDefault="009B1CD0" w:rsidP="009B45B9">
      <w:pPr>
        <w:pStyle w:val="fcase2metab"/>
        <w:ind w:left="0" w:firstLine="0"/>
        <w:rPr>
          <w:rFonts w:ascii="Arial" w:hAnsi="Arial" w:cs="Arial"/>
        </w:rPr>
      </w:pPr>
    </w:p>
    <w:p w14:paraId="2324056D"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37F0E7D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2FFBC4C8" w14:textId="77777777" w:rsidR="009B1CD0" w:rsidRDefault="009B1CD0" w:rsidP="009B45B9">
      <w:pPr>
        <w:pStyle w:val="fcase2metab"/>
        <w:rPr>
          <w:rFonts w:ascii="Arial" w:hAnsi="Arial" w:cs="Arial"/>
        </w:rPr>
      </w:pPr>
    </w:p>
    <w:p w14:paraId="68B8E8AC" w14:textId="7E839AD8" w:rsidR="001B0BD4" w:rsidRPr="00231A19" w:rsidRDefault="001B0BD4" w:rsidP="001B0BD4">
      <w:pPr>
        <w:rPr>
          <w:rFonts w:ascii="Arial" w:hAnsi="Arial" w:cs="Arial"/>
        </w:rPr>
      </w:pPr>
      <w:r w:rsidRPr="00231A19">
        <w:rPr>
          <w:rFonts w:ascii="Arial" w:hAnsi="Arial" w:cs="Arial"/>
        </w:rPr>
        <w:t xml:space="preserve">Monsieur le </w:t>
      </w:r>
      <w:r w:rsidR="00B830E6">
        <w:rPr>
          <w:rFonts w:ascii="Arial" w:hAnsi="Arial" w:cs="Arial"/>
        </w:rPr>
        <w:t>D</w:t>
      </w:r>
      <w:r w:rsidRPr="00231A19">
        <w:rPr>
          <w:rFonts w:ascii="Arial" w:hAnsi="Arial" w:cs="Arial"/>
        </w:rPr>
        <w:t xml:space="preserve">irecteur </w:t>
      </w:r>
      <w:r w:rsidR="00B830E6">
        <w:rPr>
          <w:rFonts w:ascii="Arial" w:hAnsi="Arial" w:cs="Arial"/>
        </w:rPr>
        <w:t>R</w:t>
      </w:r>
      <w:r w:rsidRPr="00231A19">
        <w:rPr>
          <w:rFonts w:ascii="Arial" w:hAnsi="Arial" w:cs="Arial"/>
        </w:rPr>
        <w:t xml:space="preserve">égional des </w:t>
      </w:r>
      <w:r w:rsidR="00B830E6">
        <w:rPr>
          <w:rFonts w:ascii="Arial" w:hAnsi="Arial" w:cs="Arial"/>
        </w:rPr>
        <w:t>F</w:t>
      </w:r>
      <w:r w:rsidRPr="00231A19">
        <w:rPr>
          <w:rFonts w:ascii="Arial" w:hAnsi="Arial" w:cs="Arial"/>
        </w:rPr>
        <w:t xml:space="preserve">inances </w:t>
      </w:r>
      <w:r w:rsidR="00B830E6">
        <w:rPr>
          <w:rFonts w:ascii="Arial" w:hAnsi="Arial" w:cs="Arial"/>
        </w:rPr>
        <w:t>P</w:t>
      </w:r>
      <w:r w:rsidRPr="00231A19">
        <w:rPr>
          <w:rFonts w:ascii="Arial" w:hAnsi="Arial" w:cs="Arial"/>
        </w:rPr>
        <w:t>ubliques de La Réunion</w:t>
      </w:r>
    </w:p>
    <w:p w14:paraId="18C2FB48" w14:textId="77777777" w:rsidR="009B1CD0" w:rsidRDefault="001B0BD4" w:rsidP="00E07678">
      <w:r w:rsidRPr="00231A19">
        <w:rPr>
          <w:rFonts w:ascii="Arial" w:hAnsi="Arial" w:cs="Arial"/>
        </w:rPr>
        <w:t xml:space="preserve">7 avenue André Malraux – 97490 SAINT-DENIS Tel : 02.62.90.88.00 </w:t>
      </w:r>
    </w:p>
    <w:p w14:paraId="0B2EC91C" w14:textId="77777777" w:rsidR="009B1CD0" w:rsidRDefault="009B1CD0" w:rsidP="009B45B9">
      <w:pPr>
        <w:pStyle w:val="fcase2metab"/>
        <w:ind w:left="0" w:firstLine="0"/>
        <w:rPr>
          <w:rFonts w:ascii="Arial" w:hAnsi="Arial" w:cs="Arial"/>
        </w:rPr>
      </w:pPr>
    </w:p>
    <w:p w14:paraId="1CE5E362" w14:textId="4E99F4CD" w:rsidR="00D66D33"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sidRPr="000A4FE1">
        <w:rPr>
          <w:rFonts w:ascii="Arial" w:hAnsi="Arial" w:cs="Arial"/>
        </w:rPr>
        <w:t>Imputation</w:t>
      </w:r>
      <w:proofErr w:type="gramEnd"/>
      <w:r w:rsidRPr="000A4FE1">
        <w:rPr>
          <w:rFonts w:ascii="Arial" w:hAnsi="Arial" w:cs="Arial"/>
        </w:rPr>
        <w:t xml:space="preserve"> budgétaire</w:t>
      </w:r>
      <w:r w:rsidR="00D66D33" w:rsidRPr="000A4FE1">
        <w:rPr>
          <w:rFonts w:ascii="Arial" w:hAnsi="Arial" w:cs="Arial"/>
        </w:rPr>
        <w:t> : 0107-01</w:t>
      </w:r>
      <w:r w:rsidR="007960A0">
        <w:rPr>
          <w:rFonts w:ascii="Arial" w:hAnsi="Arial" w:cs="Arial"/>
        </w:rPr>
        <w:t xml:space="preserve"> </w:t>
      </w:r>
    </w:p>
    <w:p w14:paraId="3A50E086" w14:textId="77777777" w:rsidR="0079785C" w:rsidRPr="00E07678" w:rsidRDefault="00F2176C" w:rsidP="009B45B9">
      <w:pPr>
        <w:pStyle w:val="fcase2metab"/>
        <w:rPr>
          <w:rFonts w:ascii="Arial" w:hAnsi="Arial" w:cs="Arial"/>
          <w:sz w:val="22"/>
        </w:rPr>
      </w:pPr>
      <w:r w:rsidRPr="00D66D33">
        <w:rPr>
          <w:rFonts w:ascii="Arial" w:hAnsi="Arial" w:cs="Arial"/>
          <w:sz w:val="22"/>
        </w:rPr>
        <w:t> </w:t>
      </w:r>
    </w:p>
    <w:p w14:paraId="4BC237D1" w14:textId="77777777" w:rsidR="009B1CD0" w:rsidRDefault="009B1CD0" w:rsidP="009B45B9">
      <w:pPr>
        <w:tabs>
          <w:tab w:val="left" w:pos="851"/>
        </w:tabs>
        <w:rPr>
          <w:rFonts w:ascii="Arial" w:hAnsi="Arial" w:cs="Arial"/>
        </w:rPr>
      </w:pPr>
    </w:p>
    <w:p w14:paraId="74E41D2C"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E400F6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A9CBEE9" w14:textId="77777777" w:rsidR="001C40C0" w:rsidRDefault="001C40C0" w:rsidP="009B45B9">
      <w:pPr>
        <w:tabs>
          <w:tab w:val="left" w:pos="851"/>
        </w:tabs>
        <w:rPr>
          <w:rFonts w:ascii="Arial" w:hAnsi="Arial" w:cs="Arial"/>
        </w:rPr>
      </w:pPr>
    </w:p>
    <w:p w14:paraId="5A54C34A" w14:textId="77777777" w:rsidR="009B1CD0" w:rsidRDefault="009B1CD0" w:rsidP="009B45B9">
      <w:pPr>
        <w:tabs>
          <w:tab w:val="left" w:pos="851"/>
        </w:tabs>
        <w:rPr>
          <w:rFonts w:ascii="Arial" w:hAnsi="Arial" w:cs="Arial"/>
        </w:rPr>
      </w:pPr>
    </w:p>
    <w:p w14:paraId="00D4D523" w14:textId="77777777" w:rsidR="009B1CD0" w:rsidRDefault="009B1CD0" w:rsidP="009B45B9">
      <w:pPr>
        <w:tabs>
          <w:tab w:val="left" w:pos="851"/>
        </w:tabs>
        <w:rPr>
          <w:rFonts w:ascii="Arial" w:hAnsi="Arial" w:cs="Arial"/>
        </w:rPr>
      </w:pPr>
    </w:p>
    <w:p w14:paraId="00015EBC" w14:textId="6FD10C19" w:rsidR="009B1CD0" w:rsidRDefault="009B1CD0" w:rsidP="009B45B9">
      <w:pPr>
        <w:tabs>
          <w:tab w:val="left" w:pos="851"/>
          <w:tab w:val="left" w:pos="5245"/>
          <w:tab w:val="left" w:pos="7371"/>
          <w:tab w:val="left" w:pos="7655"/>
        </w:tabs>
        <w:jc w:val="both"/>
      </w:pPr>
      <w:r>
        <w:rPr>
          <w:rFonts w:ascii="Arial" w:hAnsi="Arial" w:cs="Arial"/>
        </w:rPr>
        <w:tab/>
        <w:t>A : …………………</w:t>
      </w:r>
      <w:r w:rsidR="007960A0">
        <w:rPr>
          <w:rFonts w:ascii="Arial" w:hAnsi="Arial" w:cs="Arial"/>
        </w:rPr>
        <w:t>…,</w:t>
      </w:r>
      <w:r>
        <w:rPr>
          <w:rFonts w:ascii="Arial" w:hAnsi="Arial" w:cs="Arial"/>
        </w:rPr>
        <w:t xml:space="preserve"> le …………………</w:t>
      </w:r>
    </w:p>
    <w:p w14:paraId="4F9BFC8F" w14:textId="77777777" w:rsidR="009B1CD0" w:rsidRDefault="009B1CD0" w:rsidP="009B45B9">
      <w:pPr>
        <w:tabs>
          <w:tab w:val="left" w:pos="851"/>
        </w:tabs>
      </w:pPr>
    </w:p>
    <w:p w14:paraId="2E34CA02" w14:textId="77777777" w:rsidR="009B1CD0" w:rsidRDefault="009B1CD0" w:rsidP="009B45B9">
      <w:pPr>
        <w:tabs>
          <w:tab w:val="left" w:pos="851"/>
        </w:tabs>
      </w:pPr>
    </w:p>
    <w:p w14:paraId="3A368A4A" w14:textId="77777777" w:rsidR="009B1CD0" w:rsidRDefault="009B1CD0" w:rsidP="009B45B9">
      <w:pPr>
        <w:tabs>
          <w:tab w:val="left" w:pos="851"/>
        </w:tabs>
      </w:pPr>
    </w:p>
    <w:p w14:paraId="5964115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EFB5734" w14:textId="77777777" w:rsidR="00B649C5" w:rsidRDefault="009B1CD0" w:rsidP="007A7F88">
      <w:pPr>
        <w:tabs>
          <w:tab w:val="left" w:pos="851"/>
        </w:tabs>
        <w:ind w:left="5103"/>
        <w:rPr>
          <w:rFonts w:ascii="Arial" w:hAnsi="Arial" w:cs="Arial"/>
        </w:rPr>
      </w:pPr>
      <w:r>
        <w:rPr>
          <w:rFonts w:ascii="Arial" w:hAnsi="Arial" w:cs="Arial"/>
          <w:i/>
          <w:sz w:val="18"/>
          <w:szCs w:val="18"/>
        </w:rPr>
        <w:t>(</w:t>
      </w:r>
      <w:r w:rsidR="009B1222">
        <w:rPr>
          <w:rFonts w:ascii="Arial" w:hAnsi="Arial" w:cs="Arial"/>
          <w:i/>
          <w:sz w:val="18"/>
          <w:szCs w:val="18"/>
        </w:rPr>
        <w:t>Représentant</w:t>
      </w:r>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B4D6319" w14:textId="77777777" w:rsidR="00717FC6" w:rsidRDefault="00717FC6" w:rsidP="009B45B9">
      <w:pPr>
        <w:tabs>
          <w:tab w:val="left" w:pos="851"/>
          <w:tab w:val="left" w:pos="3402"/>
        </w:tabs>
        <w:spacing w:before="120" w:after="120"/>
        <w:jc w:val="both"/>
        <w:rPr>
          <w:rFonts w:ascii="Arial" w:hAnsi="Arial" w:cs="Arial"/>
          <w:sz w:val="16"/>
          <w:szCs w:val="16"/>
        </w:rPr>
      </w:pPr>
    </w:p>
    <w:p w14:paraId="22DF7DA4" w14:textId="77777777" w:rsidR="00717FC6" w:rsidRDefault="00717FC6" w:rsidP="009B45B9">
      <w:pPr>
        <w:tabs>
          <w:tab w:val="left" w:pos="851"/>
          <w:tab w:val="left" w:pos="3402"/>
        </w:tabs>
        <w:spacing w:before="120" w:after="120"/>
        <w:jc w:val="both"/>
        <w:rPr>
          <w:rFonts w:ascii="Arial" w:hAnsi="Arial" w:cs="Arial"/>
          <w:sz w:val="16"/>
          <w:szCs w:val="16"/>
        </w:rPr>
      </w:pPr>
    </w:p>
    <w:p w14:paraId="72E3C1F5" w14:textId="77777777" w:rsidR="00717FC6" w:rsidRDefault="00717FC6" w:rsidP="009B45B9">
      <w:pPr>
        <w:tabs>
          <w:tab w:val="left" w:pos="851"/>
          <w:tab w:val="left" w:pos="3402"/>
        </w:tabs>
        <w:spacing w:before="120" w:after="120"/>
        <w:jc w:val="both"/>
        <w:rPr>
          <w:rFonts w:ascii="Arial" w:hAnsi="Arial" w:cs="Arial"/>
          <w:sz w:val="16"/>
          <w:szCs w:val="16"/>
        </w:rPr>
      </w:pPr>
    </w:p>
    <w:p w14:paraId="2694DBDA" w14:textId="77777777" w:rsidR="00717FC6" w:rsidRDefault="00717FC6" w:rsidP="009B45B9">
      <w:pPr>
        <w:tabs>
          <w:tab w:val="left" w:pos="851"/>
          <w:tab w:val="left" w:pos="3402"/>
        </w:tabs>
        <w:spacing w:before="120" w:after="120"/>
        <w:jc w:val="both"/>
        <w:rPr>
          <w:rFonts w:ascii="Arial" w:hAnsi="Arial" w:cs="Arial"/>
          <w:sz w:val="16"/>
          <w:szCs w:val="16"/>
        </w:rPr>
      </w:pPr>
    </w:p>
    <w:p w14:paraId="37C2F9CF" w14:textId="77777777" w:rsidR="00717FC6" w:rsidRDefault="00717FC6" w:rsidP="009B45B9">
      <w:pPr>
        <w:tabs>
          <w:tab w:val="left" w:pos="851"/>
          <w:tab w:val="left" w:pos="3402"/>
        </w:tabs>
        <w:spacing w:before="120" w:after="120"/>
        <w:jc w:val="both"/>
        <w:rPr>
          <w:rFonts w:ascii="Arial" w:hAnsi="Arial" w:cs="Arial"/>
          <w:sz w:val="16"/>
          <w:szCs w:val="16"/>
        </w:rPr>
      </w:pPr>
    </w:p>
    <w:p w14:paraId="4DF65C34" w14:textId="77777777" w:rsidR="00717FC6" w:rsidRDefault="00717FC6" w:rsidP="009B45B9">
      <w:pPr>
        <w:tabs>
          <w:tab w:val="left" w:pos="851"/>
          <w:tab w:val="left" w:pos="3402"/>
        </w:tabs>
        <w:spacing w:before="120" w:after="120"/>
        <w:jc w:val="both"/>
        <w:rPr>
          <w:rFonts w:ascii="Arial" w:hAnsi="Arial" w:cs="Arial"/>
          <w:sz w:val="16"/>
          <w:szCs w:val="16"/>
        </w:rPr>
      </w:pPr>
    </w:p>
    <w:p w14:paraId="7F3C2734" w14:textId="77777777" w:rsidR="00717FC6" w:rsidRDefault="00717FC6" w:rsidP="009B45B9">
      <w:pPr>
        <w:tabs>
          <w:tab w:val="left" w:pos="851"/>
          <w:tab w:val="left" w:pos="3402"/>
        </w:tabs>
        <w:spacing w:before="120" w:after="120"/>
        <w:jc w:val="both"/>
        <w:rPr>
          <w:rFonts w:ascii="Arial" w:hAnsi="Arial" w:cs="Arial"/>
          <w:sz w:val="16"/>
          <w:szCs w:val="16"/>
        </w:rPr>
      </w:pPr>
    </w:p>
    <w:p w14:paraId="2B0063D3" w14:textId="559EE42A" w:rsidR="002A5B4F" w:rsidRDefault="009B1CD0" w:rsidP="007960A0">
      <w:pPr>
        <w:tabs>
          <w:tab w:val="left" w:pos="851"/>
          <w:tab w:val="left" w:pos="3402"/>
        </w:tabs>
        <w:spacing w:before="120" w:after="120"/>
        <w:jc w:val="both"/>
      </w:pPr>
      <w:r>
        <w:rPr>
          <w:rFonts w:ascii="Arial" w:hAnsi="Arial" w:cs="Arial"/>
          <w:sz w:val="16"/>
          <w:szCs w:val="16"/>
        </w:rPr>
        <w:t>Date de la dernière mise à jour </w:t>
      </w:r>
      <w:r w:rsidRPr="00BA002A">
        <w:rPr>
          <w:rFonts w:ascii="Arial" w:hAnsi="Arial" w:cs="Arial"/>
          <w:sz w:val="16"/>
          <w:szCs w:val="16"/>
        </w:rPr>
        <w:t xml:space="preserve">: </w:t>
      </w:r>
      <w:r w:rsidR="00D337D7" w:rsidRPr="00BA002A">
        <w:rPr>
          <w:rFonts w:ascii="Arial" w:hAnsi="Arial" w:cs="Arial"/>
          <w:sz w:val="16"/>
          <w:szCs w:val="16"/>
        </w:rPr>
        <w:t>01</w:t>
      </w:r>
      <w:r w:rsidR="009C4738" w:rsidRPr="00BA002A">
        <w:rPr>
          <w:rFonts w:ascii="Arial" w:hAnsi="Arial" w:cs="Arial"/>
          <w:sz w:val="16"/>
          <w:szCs w:val="16"/>
        </w:rPr>
        <w:t>/</w:t>
      </w:r>
      <w:r w:rsidR="00D337D7" w:rsidRPr="00BA002A">
        <w:rPr>
          <w:rFonts w:ascii="Arial" w:hAnsi="Arial" w:cs="Arial"/>
          <w:sz w:val="16"/>
          <w:szCs w:val="16"/>
        </w:rPr>
        <w:t>04</w:t>
      </w:r>
      <w:r w:rsidR="009C4738" w:rsidRPr="00BA002A">
        <w:rPr>
          <w:rFonts w:ascii="Arial" w:hAnsi="Arial" w:cs="Arial"/>
          <w:sz w:val="16"/>
          <w:szCs w:val="16"/>
        </w:rPr>
        <w:t>/2019</w:t>
      </w:r>
      <w:r w:rsidR="005A4A3B" w:rsidRPr="00BA002A">
        <w:rPr>
          <w:rFonts w:ascii="Arial" w:hAnsi="Arial" w:cs="Arial"/>
          <w:sz w:val="16"/>
          <w:szCs w:val="16"/>
        </w:rPr>
        <w:t>.</w:t>
      </w:r>
    </w:p>
    <w:sectPr w:rsidR="002A5B4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BC8E9" w14:textId="77777777" w:rsidR="00B129D3" w:rsidRDefault="00B129D3">
      <w:r>
        <w:separator/>
      </w:r>
    </w:p>
  </w:endnote>
  <w:endnote w:type="continuationSeparator" w:id="0">
    <w:p w14:paraId="49CAEC58" w14:textId="77777777" w:rsidR="00B129D3" w:rsidRDefault="00B1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6E53AE" w14:paraId="24B809BC" w14:textId="77777777" w:rsidTr="0083205E">
      <w:trPr>
        <w:tblHeader/>
      </w:trPr>
      <w:tc>
        <w:tcPr>
          <w:tcW w:w="2906" w:type="dxa"/>
          <w:shd w:val="clear" w:color="auto" w:fill="66CCFF"/>
        </w:tcPr>
        <w:p w14:paraId="04ECD04C" w14:textId="77777777" w:rsidR="006E53AE" w:rsidRPr="001F6072" w:rsidRDefault="006E53AE" w:rsidP="009B45B9">
          <w:pPr>
            <w:ind w:right="-638"/>
            <w:rPr>
              <w:rFonts w:ascii="Arial" w:hAnsi="Arial" w:cs="Arial"/>
              <w:b/>
              <w:i/>
              <w:sz w:val="18"/>
              <w:szCs w:val="18"/>
            </w:rPr>
          </w:pPr>
          <w:r w:rsidRPr="001F6072">
            <w:rPr>
              <w:rFonts w:ascii="Arial" w:hAnsi="Arial" w:cs="Arial"/>
              <w:b/>
              <w:sz w:val="18"/>
              <w:szCs w:val="18"/>
            </w:rPr>
            <w:t>ATTRI1 – Acte d’engagement</w:t>
          </w:r>
        </w:p>
      </w:tc>
      <w:tc>
        <w:tcPr>
          <w:tcW w:w="5528" w:type="dxa"/>
          <w:shd w:val="clear" w:color="auto" w:fill="66CCFF"/>
        </w:tcPr>
        <w:p w14:paraId="0BFFA3B8" w14:textId="0F990C9B" w:rsidR="006E53AE" w:rsidRPr="001F6072" w:rsidRDefault="005116EF" w:rsidP="006C6F4C">
          <w:pPr>
            <w:jc w:val="center"/>
            <w:rPr>
              <w:rFonts w:ascii="Arial" w:hAnsi="Arial" w:cs="Arial"/>
              <w:b/>
              <w:i/>
              <w:sz w:val="18"/>
              <w:szCs w:val="18"/>
            </w:rPr>
          </w:pPr>
          <w:r w:rsidRPr="001F6072">
            <w:rPr>
              <w:rFonts w:ascii="Arial" w:hAnsi="Arial" w:cs="Arial"/>
              <w:b/>
              <w:i/>
              <w:sz w:val="18"/>
              <w:szCs w:val="18"/>
            </w:rPr>
            <w:t>20</w:t>
          </w:r>
          <w:r w:rsidR="008E2A30" w:rsidRPr="001F6072">
            <w:rPr>
              <w:rFonts w:ascii="Arial" w:hAnsi="Arial" w:cs="Arial"/>
              <w:b/>
              <w:i/>
              <w:sz w:val="18"/>
              <w:szCs w:val="18"/>
            </w:rPr>
            <w:t>2</w:t>
          </w:r>
          <w:r w:rsidR="007B2556">
            <w:rPr>
              <w:rFonts w:ascii="Arial" w:hAnsi="Arial" w:cs="Arial"/>
              <w:b/>
              <w:i/>
              <w:sz w:val="18"/>
              <w:szCs w:val="18"/>
            </w:rPr>
            <w:t>6</w:t>
          </w:r>
          <w:r w:rsidRPr="001F6072">
            <w:rPr>
              <w:rFonts w:ascii="Arial" w:hAnsi="Arial" w:cs="Arial"/>
              <w:b/>
              <w:i/>
              <w:sz w:val="18"/>
              <w:szCs w:val="18"/>
            </w:rPr>
            <w:t>-</w:t>
          </w:r>
          <w:r w:rsidR="001F6072" w:rsidRPr="001F6072">
            <w:rPr>
              <w:rFonts w:ascii="Arial" w:hAnsi="Arial" w:cs="Arial"/>
              <w:b/>
              <w:i/>
              <w:sz w:val="18"/>
              <w:szCs w:val="18"/>
            </w:rPr>
            <w:t>CPSD</w:t>
          </w:r>
          <w:r w:rsidRPr="001F6072">
            <w:rPr>
              <w:rFonts w:ascii="Arial" w:hAnsi="Arial" w:cs="Arial"/>
              <w:b/>
              <w:i/>
              <w:sz w:val="18"/>
              <w:szCs w:val="18"/>
            </w:rPr>
            <w:t>-</w:t>
          </w:r>
          <w:r w:rsidR="008E2A30" w:rsidRPr="001F6072">
            <w:rPr>
              <w:rFonts w:ascii="Arial" w:hAnsi="Arial" w:cs="Arial"/>
              <w:b/>
              <w:i/>
              <w:sz w:val="18"/>
              <w:szCs w:val="18"/>
            </w:rPr>
            <w:t>0</w:t>
          </w:r>
          <w:r w:rsidR="008E66E4" w:rsidRPr="001F6072">
            <w:rPr>
              <w:rFonts w:ascii="Arial" w:hAnsi="Arial" w:cs="Arial"/>
              <w:b/>
              <w:i/>
              <w:sz w:val="18"/>
              <w:szCs w:val="18"/>
            </w:rPr>
            <w:t>1</w:t>
          </w:r>
          <w:r w:rsidR="008E2A30" w:rsidRPr="001F6072">
            <w:rPr>
              <w:rFonts w:ascii="Arial" w:hAnsi="Arial" w:cs="Arial"/>
              <w:b/>
              <w:i/>
              <w:sz w:val="18"/>
              <w:szCs w:val="18"/>
            </w:rPr>
            <w:t xml:space="preserve"> </w:t>
          </w:r>
          <w:r w:rsidR="007B2556">
            <w:rPr>
              <w:rFonts w:ascii="Arial" w:hAnsi="Arial" w:cs="Arial"/>
              <w:b/>
              <w:i/>
              <w:sz w:val="18"/>
              <w:szCs w:val="18"/>
            </w:rPr>
            <w:t xml:space="preserve">Reprise 2 - </w:t>
          </w:r>
          <w:r w:rsidR="001F6072" w:rsidRPr="001F6072">
            <w:rPr>
              <w:rFonts w:ascii="Arial" w:hAnsi="Arial" w:cs="Arial"/>
              <w:b/>
              <w:i/>
              <w:sz w:val="18"/>
              <w:szCs w:val="18"/>
            </w:rPr>
            <w:t>Dispositif Antiprojection au Centre Pénitentiaire de Saint-Denis</w:t>
          </w:r>
        </w:p>
      </w:tc>
      <w:tc>
        <w:tcPr>
          <w:tcW w:w="896" w:type="dxa"/>
          <w:shd w:val="clear" w:color="auto" w:fill="66CCFF"/>
        </w:tcPr>
        <w:p w14:paraId="69386E7B" w14:textId="77777777" w:rsidR="006E53AE" w:rsidRDefault="006E53AE">
          <w:pPr>
            <w:tabs>
              <w:tab w:val="center" w:pos="1366"/>
              <w:tab w:val="right" w:pos="2733"/>
            </w:tabs>
          </w:pPr>
          <w:r>
            <w:rPr>
              <w:rFonts w:ascii="Arial" w:hAnsi="Arial" w:cs="Arial"/>
              <w:b/>
            </w:rPr>
            <w:t xml:space="preserve">Page : </w:t>
          </w:r>
        </w:p>
      </w:tc>
      <w:tc>
        <w:tcPr>
          <w:tcW w:w="567" w:type="dxa"/>
          <w:shd w:val="clear" w:color="auto" w:fill="66CCFF"/>
        </w:tcPr>
        <w:p w14:paraId="34F35E12" w14:textId="77777777" w:rsidR="006E53AE" w:rsidRDefault="006E53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F3FE0">
            <w:rPr>
              <w:rStyle w:val="Numrodepage"/>
              <w:rFonts w:cs="Arial"/>
              <w:b/>
              <w:noProof/>
            </w:rPr>
            <w:t>4</w:t>
          </w:r>
          <w:r>
            <w:rPr>
              <w:rStyle w:val="Numrodepage"/>
              <w:rFonts w:cs="Arial"/>
              <w:b/>
            </w:rPr>
            <w:fldChar w:fldCharType="end"/>
          </w:r>
        </w:p>
      </w:tc>
      <w:tc>
        <w:tcPr>
          <w:tcW w:w="165" w:type="dxa"/>
          <w:shd w:val="clear" w:color="auto" w:fill="66CCFF"/>
        </w:tcPr>
        <w:p w14:paraId="776C95E7" w14:textId="77777777" w:rsidR="006E53AE" w:rsidRDefault="006E53AE">
          <w:pPr>
            <w:jc w:val="center"/>
          </w:pPr>
          <w:r>
            <w:rPr>
              <w:rFonts w:ascii="Arial" w:hAnsi="Arial" w:cs="Arial"/>
              <w:b/>
            </w:rPr>
            <w:t>/</w:t>
          </w:r>
        </w:p>
      </w:tc>
      <w:tc>
        <w:tcPr>
          <w:tcW w:w="544" w:type="dxa"/>
          <w:shd w:val="clear" w:color="auto" w:fill="66CCFF"/>
        </w:tcPr>
        <w:p w14:paraId="1BBFB60E" w14:textId="77777777" w:rsidR="006E53AE" w:rsidRDefault="006E53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F3FE0">
            <w:rPr>
              <w:rStyle w:val="Numrodepage"/>
              <w:rFonts w:cs="Arial"/>
              <w:b/>
              <w:noProof/>
            </w:rPr>
            <w:t>6</w:t>
          </w:r>
          <w:r>
            <w:rPr>
              <w:rStyle w:val="Numrodepage"/>
              <w:rFonts w:cs="Arial"/>
              <w:b/>
            </w:rPr>
            <w:fldChar w:fldCharType="end"/>
          </w:r>
        </w:p>
      </w:tc>
    </w:tr>
  </w:tbl>
  <w:p w14:paraId="435A322F" w14:textId="77777777" w:rsidR="006E53AE" w:rsidRPr="00840934" w:rsidRDefault="006E53AE"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0CC1B" w14:textId="77777777" w:rsidR="00B129D3" w:rsidRDefault="00B129D3">
      <w:r>
        <w:separator/>
      </w:r>
    </w:p>
  </w:footnote>
  <w:footnote w:type="continuationSeparator" w:id="0">
    <w:p w14:paraId="1A4AEBBF" w14:textId="77777777" w:rsidR="00B129D3" w:rsidRDefault="00B129D3">
      <w:r>
        <w:continuationSeparator/>
      </w:r>
    </w:p>
  </w:footnote>
  <w:footnote w:id="1">
    <w:p w14:paraId="7938B7C2" w14:textId="77777777" w:rsidR="006E53AE" w:rsidRDefault="006E53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FEE9566" w14:textId="77777777" w:rsidR="00796494" w:rsidRDefault="00796494" w:rsidP="00796494">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7FB48D6"/>
    <w:multiLevelType w:val="hybridMultilevel"/>
    <w:tmpl w:val="F4C83E40"/>
    <w:lvl w:ilvl="0" w:tplc="09EC0944">
      <w:start w:val="1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103694021">
    <w:abstractNumId w:val="0"/>
  </w:num>
  <w:num w:numId="2" w16cid:durableId="1413353578">
    <w:abstractNumId w:val="1"/>
  </w:num>
  <w:num w:numId="3" w16cid:durableId="2091925826">
    <w:abstractNumId w:val="2"/>
  </w:num>
  <w:num w:numId="4" w16cid:durableId="200285316">
    <w:abstractNumId w:val="5"/>
  </w:num>
  <w:num w:numId="5" w16cid:durableId="605650311">
    <w:abstractNumId w:val="3"/>
  </w:num>
  <w:num w:numId="6" w16cid:durableId="716583016">
    <w:abstractNumId w:val="6"/>
  </w:num>
  <w:num w:numId="7" w16cid:durableId="9520592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94D"/>
    <w:rsid w:val="00012D4A"/>
    <w:rsid w:val="00022715"/>
    <w:rsid w:val="000323D5"/>
    <w:rsid w:val="00036500"/>
    <w:rsid w:val="0004480C"/>
    <w:rsid w:val="000615CC"/>
    <w:rsid w:val="00067F94"/>
    <w:rsid w:val="000A2E05"/>
    <w:rsid w:val="000A4FE1"/>
    <w:rsid w:val="000B0533"/>
    <w:rsid w:val="000E0020"/>
    <w:rsid w:val="000E4624"/>
    <w:rsid w:val="000E6B3A"/>
    <w:rsid w:val="000F3FE0"/>
    <w:rsid w:val="00153C3C"/>
    <w:rsid w:val="00156924"/>
    <w:rsid w:val="00166B56"/>
    <w:rsid w:val="00174505"/>
    <w:rsid w:val="00175AEB"/>
    <w:rsid w:val="001837E2"/>
    <w:rsid w:val="001B0BD4"/>
    <w:rsid w:val="001B4717"/>
    <w:rsid w:val="001C40C0"/>
    <w:rsid w:val="001C733C"/>
    <w:rsid w:val="001E058B"/>
    <w:rsid w:val="001F6072"/>
    <w:rsid w:val="0021527A"/>
    <w:rsid w:val="0021797C"/>
    <w:rsid w:val="00224C1B"/>
    <w:rsid w:val="00225A1A"/>
    <w:rsid w:val="00225EEC"/>
    <w:rsid w:val="00231A19"/>
    <w:rsid w:val="00282812"/>
    <w:rsid w:val="002904AF"/>
    <w:rsid w:val="002A5B4F"/>
    <w:rsid w:val="002C2CA3"/>
    <w:rsid w:val="002C4B3E"/>
    <w:rsid w:val="002C79D6"/>
    <w:rsid w:val="002D2B00"/>
    <w:rsid w:val="002D3F08"/>
    <w:rsid w:val="002E56C1"/>
    <w:rsid w:val="00307265"/>
    <w:rsid w:val="003219F3"/>
    <w:rsid w:val="00325033"/>
    <w:rsid w:val="00332B12"/>
    <w:rsid w:val="00354C04"/>
    <w:rsid w:val="0036268D"/>
    <w:rsid w:val="00385E76"/>
    <w:rsid w:val="00393692"/>
    <w:rsid w:val="003A7270"/>
    <w:rsid w:val="003C57C2"/>
    <w:rsid w:val="003D3218"/>
    <w:rsid w:val="004060FB"/>
    <w:rsid w:val="0043706E"/>
    <w:rsid w:val="0044597F"/>
    <w:rsid w:val="00467255"/>
    <w:rsid w:val="004A7169"/>
    <w:rsid w:val="004C5755"/>
    <w:rsid w:val="004D6AA9"/>
    <w:rsid w:val="004D7C13"/>
    <w:rsid w:val="004E75A6"/>
    <w:rsid w:val="004F5D62"/>
    <w:rsid w:val="005116EF"/>
    <w:rsid w:val="00513597"/>
    <w:rsid w:val="00514DAF"/>
    <w:rsid w:val="005221C0"/>
    <w:rsid w:val="00530D8E"/>
    <w:rsid w:val="00532EC7"/>
    <w:rsid w:val="005357B6"/>
    <w:rsid w:val="005410F4"/>
    <w:rsid w:val="00541CA3"/>
    <w:rsid w:val="005476E3"/>
    <w:rsid w:val="005530B0"/>
    <w:rsid w:val="005546A9"/>
    <w:rsid w:val="00581592"/>
    <w:rsid w:val="005824AE"/>
    <w:rsid w:val="005846FB"/>
    <w:rsid w:val="005A05C1"/>
    <w:rsid w:val="005A355D"/>
    <w:rsid w:val="005A4A3B"/>
    <w:rsid w:val="005A4CB5"/>
    <w:rsid w:val="005B2316"/>
    <w:rsid w:val="005F0DCE"/>
    <w:rsid w:val="0061068C"/>
    <w:rsid w:val="006326A1"/>
    <w:rsid w:val="0064560F"/>
    <w:rsid w:val="00656E75"/>
    <w:rsid w:val="00660727"/>
    <w:rsid w:val="00662A86"/>
    <w:rsid w:val="00670EC0"/>
    <w:rsid w:val="006717CF"/>
    <w:rsid w:val="006910AE"/>
    <w:rsid w:val="006A37B0"/>
    <w:rsid w:val="006B5057"/>
    <w:rsid w:val="006C4338"/>
    <w:rsid w:val="006C6F4C"/>
    <w:rsid w:val="006E53AE"/>
    <w:rsid w:val="006F3DF9"/>
    <w:rsid w:val="006F7918"/>
    <w:rsid w:val="007060E5"/>
    <w:rsid w:val="00710FD6"/>
    <w:rsid w:val="00717C58"/>
    <w:rsid w:val="00717FC6"/>
    <w:rsid w:val="007246A5"/>
    <w:rsid w:val="00730A78"/>
    <w:rsid w:val="00755926"/>
    <w:rsid w:val="00757151"/>
    <w:rsid w:val="00770293"/>
    <w:rsid w:val="007909E0"/>
    <w:rsid w:val="007960A0"/>
    <w:rsid w:val="00796494"/>
    <w:rsid w:val="0079785C"/>
    <w:rsid w:val="007A7F88"/>
    <w:rsid w:val="007B2556"/>
    <w:rsid w:val="007D4001"/>
    <w:rsid w:val="007D7A65"/>
    <w:rsid w:val="007F1BEB"/>
    <w:rsid w:val="007F68A6"/>
    <w:rsid w:val="008057D1"/>
    <w:rsid w:val="00827958"/>
    <w:rsid w:val="0083205E"/>
    <w:rsid w:val="00840934"/>
    <w:rsid w:val="00844A1B"/>
    <w:rsid w:val="00844DAA"/>
    <w:rsid w:val="008450C7"/>
    <w:rsid w:val="00871DDF"/>
    <w:rsid w:val="00876A73"/>
    <w:rsid w:val="0088359E"/>
    <w:rsid w:val="008876F8"/>
    <w:rsid w:val="008A1298"/>
    <w:rsid w:val="008A3560"/>
    <w:rsid w:val="008B2A38"/>
    <w:rsid w:val="008D5A0D"/>
    <w:rsid w:val="008E2A30"/>
    <w:rsid w:val="008E66E4"/>
    <w:rsid w:val="0090120F"/>
    <w:rsid w:val="00930A5C"/>
    <w:rsid w:val="00934503"/>
    <w:rsid w:val="00941484"/>
    <w:rsid w:val="00950B1D"/>
    <w:rsid w:val="00972598"/>
    <w:rsid w:val="009806A3"/>
    <w:rsid w:val="00983FF3"/>
    <w:rsid w:val="009A43DA"/>
    <w:rsid w:val="009B1222"/>
    <w:rsid w:val="009B1CD0"/>
    <w:rsid w:val="009B45B9"/>
    <w:rsid w:val="009C4738"/>
    <w:rsid w:val="009D20D4"/>
    <w:rsid w:val="009D661E"/>
    <w:rsid w:val="009F0016"/>
    <w:rsid w:val="00A0346F"/>
    <w:rsid w:val="00A34D04"/>
    <w:rsid w:val="00A630D5"/>
    <w:rsid w:val="00AE7831"/>
    <w:rsid w:val="00B02608"/>
    <w:rsid w:val="00B0289C"/>
    <w:rsid w:val="00B054DA"/>
    <w:rsid w:val="00B129D3"/>
    <w:rsid w:val="00B43282"/>
    <w:rsid w:val="00B649C5"/>
    <w:rsid w:val="00B7735F"/>
    <w:rsid w:val="00B830E6"/>
    <w:rsid w:val="00B87564"/>
    <w:rsid w:val="00BA002A"/>
    <w:rsid w:val="00BA44E5"/>
    <w:rsid w:val="00BB0765"/>
    <w:rsid w:val="00BD767E"/>
    <w:rsid w:val="00BE6078"/>
    <w:rsid w:val="00BE738D"/>
    <w:rsid w:val="00BF0678"/>
    <w:rsid w:val="00C044EF"/>
    <w:rsid w:val="00C20F10"/>
    <w:rsid w:val="00C23457"/>
    <w:rsid w:val="00C630AD"/>
    <w:rsid w:val="00C75A91"/>
    <w:rsid w:val="00C83930"/>
    <w:rsid w:val="00C91060"/>
    <w:rsid w:val="00C911FE"/>
    <w:rsid w:val="00C937FB"/>
    <w:rsid w:val="00CA3771"/>
    <w:rsid w:val="00CD185D"/>
    <w:rsid w:val="00CD46CC"/>
    <w:rsid w:val="00CE67FD"/>
    <w:rsid w:val="00CF4EA2"/>
    <w:rsid w:val="00D0040F"/>
    <w:rsid w:val="00D26AD2"/>
    <w:rsid w:val="00D337D7"/>
    <w:rsid w:val="00D412FD"/>
    <w:rsid w:val="00D46BC7"/>
    <w:rsid w:val="00D6131F"/>
    <w:rsid w:val="00D66D33"/>
    <w:rsid w:val="00D74432"/>
    <w:rsid w:val="00D826B9"/>
    <w:rsid w:val="00D90A00"/>
    <w:rsid w:val="00DA6731"/>
    <w:rsid w:val="00DC6FFA"/>
    <w:rsid w:val="00DD5F59"/>
    <w:rsid w:val="00E07678"/>
    <w:rsid w:val="00E07BA5"/>
    <w:rsid w:val="00E20DB0"/>
    <w:rsid w:val="00E46535"/>
    <w:rsid w:val="00E47798"/>
    <w:rsid w:val="00E74C76"/>
    <w:rsid w:val="00E96FF6"/>
    <w:rsid w:val="00EB5CA2"/>
    <w:rsid w:val="00EC2ACB"/>
    <w:rsid w:val="00ED2E2A"/>
    <w:rsid w:val="00F165C7"/>
    <w:rsid w:val="00F2176C"/>
    <w:rsid w:val="00F31A0B"/>
    <w:rsid w:val="00F81AAF"/>
    <w:rsid w:val="00F85370"/>
    <w:rsid w:val="00F92811"/>
    <w:rsid w:val="00FB26AD"/>
    <w:rsid w:val="00FC62F4"/>
    <w:rsid w:val="00FC7721"/>
    <w:rsid w:val="00FE474B"/>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3108AB"/>
  <w15:chartTrackingRefBased/>
  <w15:docId w15:val="{C2402368-048C-4399-AD93-D6C5F12B1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rPr>
      <w:rFonts w:cs="Times New Roman"/>
      <w:lang w:val="x-none"/>
    </w:rPr>
  </w:style>
  <w:style w:type="paragraph" w:styleId="Pieddepage">
    <w:name w:val="footer"/>
    <w:basedOn w:val="Normal"/>
    <w:link w:val="PieddepageCar"/>
    <w:pPr>
      <w:tabs>
        <w:tab w:val="center" w:pos="4536"/>
        <w:tab w:val="right" w:pos="9072"/>
      </w:tabs>
    </w:pPr>
    <w:rPr>
      <w:rFonts w:cs="Times New Roman"/>
      <w:lang w:val="x-none"/>
    </w:r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lang w:val="x-none"/>
    </w:rPr>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Normal1">
    <w:name w:val="Normal1"/>
    <w:basedOn w:val="Normal"/>
    <w:rsid w:val="00FE474B"/>
    <w:pPr>
      <w:keepLines/>
      <w:tabs>
        <w:tab w:val="left" w:pos="284"/>
        <w:tab w:val="left" w:pos="567"/>
        <w:tab w:val="left" w:pos="851"/>
      </w:tabs>
      <w:ind w:firstLine="284"/>
      <w:jc w:val="both"/>
    </w:pPr>
    <w:rPr>
      <w:rFonts w:ascii="Times New Roman" w:hAnsi="Times New Roman" w:cs="Times New Roman"/>
      <w:sz w:val="22"/>
      <w:szCs w:val="22"/>
      <w:lang w:eastAsia="ar-SA"/>
    </w:rPr>
  </w:style>
  <w:style w:type="table" w:customStyle="1" w:styleId="TableGrid">
    <w:name w:val="TableGrid"/>
    <w:rsid w:val="00393692"/>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F2176C"/>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western">
    <w:name w:val="western"/>
    <w:basedOn w:val="Normal"/>
    <w:rsid w:val="000E6B3A"/>
    <w:pPr>
      <w:suppressAutoHyphens w:val="0"/>
      <w:spacing w:before="57"/>
    </w:pPr>
    <w:rPr>
      <w:rFonts w:ascii="Arial" w:hAnsi="Arial" w:cs="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8024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mp.cd-le-port@justic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E841D-9DEA-4E7D-A162-DF4EFFF8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2396</Words>
  <Characters>13184</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15549</CharactersWithSpaces>
  <SharedDoc>false</SharedDoc>
  <HLinks>
    <vt:vector size="102" baseType="variant">
      <vt:variant>
        <vt:i4>5111857</vt:i4>
      </vt:variant>
      <vt:variant>
        <vt:i4>118</vt:i4>
      </vt:variant>
      <vt:variant>
        <vt:i4>0</vt:i4>
      </vt:variant>
      <vt:variant>
        <vt:i4>5</vt:i4>
      </vt:variant>
      <vt:variant>
        <vt:lpwstr>mailto:florence.arrighi@justice.fr</vt:lpwstr>
      </vt:variant>
      <vt:variant>
        <vt:lpwstr/>
      </vt:variant>
      <vt:variant>
        <vt:i4>7602259</vt:i4>
      </vt:variant>
      <vt:variant>
        <vt:i4>115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89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JmP hoar</cp:lastModifiedBy>
  <cp:revision>2</cp:revision>
  <cp:lastPrinted>2020-06-15T12:38:00Z</cp:lastPrinted>
  <dcterms:created xsi:type="dcterms:W3CDTF">2026-02-21T14:16:00Z</dcterms:created>
  <dcterms:modified xsi:type="dcterms:W3CDTF">2026-02-21T14:16:00Z</dcterms:modified>
</cp:coreProperties>
</file>